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685F7" w14:textId="009063EF" w:rsidR="00D53AF6" w:rsidRDefault="00507DAA" w:rsidP="00BA7ED5">
      <w:pPr>
        <w:spacing w:line="240" w:lineRule="auto"/>
        <w:contextualSpacing/>
        <w:jc w:val="right"/>
        <w:rPr>
          <w:rFonts w:ascii="Arial" w:hAnsi="Arial" w:cs="Arial"/>
          <w:i/>
          <w:sz w:val="18"/>
          <w:szCs w:val="18"/>
        </w:rPr>
      </w:pPr>
      <w:r>
        <w:rPr>
          <w:rFonts w:ascii="Arial" w:hAnsi="Arial" w:cs="Arial"/>
          <w:i/>
          <w:sz w:val="18"/>
          <w:szCs w:val="18"/>
        </w:rPr>
        <w:t>Druge priloge - Obrazec št.</w:t>
      </w:r>
      <w:r w:rsidR="00965D6E">
        <w:rPr>
          <w:rFonts w:ascii="Arial" w:hAnsi="Arial" w:cs="Arial"/>
          <w:i/>
          <w:sz w:val="18"/>
          <w:szCs w:val="18"/>
        </w:rPr>
        <w:t xml:space="preserve"> </w:t>
      </w:r>
      <w:r w:rsidR="00A560EB">
        <w:rPr>
          <w:rFonts w:ascii="Arial" w:hAnsi="Arial" w:cs="Arial"/>
          <w:i/>
          <w:sz w:val="18"/>
          <w:szCs w:val="18"/>
        </w:rPr>
        <w:t>9</w:t>
      </w:r>
    </w:p>
    <w:p w14:paraId="731E2F64" w14:textId="77777777" w:rsidR="00BF58E5" w:rsidRDefault="00BF58E5" w:rsidP="00BA7ED5">
      <w:pPr>
        <w:spacing w:line="240" w:lineRule="auto"/>
        <w:contextualSpacing/>
        <w:jc w:val="right"/>
        <w:rPr>
          <w:rFonts w:ascii="Arial" w:hAnsi="Arial" w:cs="Arial"/>
          <w:i/>
          <w:sz w:val="18"/>
          <w:szCs w:val="18"/>
        </w:rPr>
      </w:pPr>
    </w:p>
    <w:p w14:paraId="680D0749" w14:textId="77777777" w:rsidR="005C4475" w:rsidRPr="005C4475" w:rsidRDefault="005C4475" w:rsidP="005C4475">
      <w:pPr>
        <w:keepNext/>
        <w:keepLines/>
        <w:spacing w:after="0"/>
        <w:jc w:val="center"/>
        <w:outlineLvl w:val="2"/>
        <w:rPr>
          <w:rFonts w:ascii="Arial" w:eastAsiaTheme="majorEastAsia" w:hAnsi="Arial" w:cs="Arial"/>
          <w:b/>
          <w:bCs/>
          <w:sz w:val="24"/>
          <w:u w:val="single"/>
        </w:rPr>
      </w:pPr>
      <w:r w:rsidRPr="005C4475">
        <w:rPr>
          <w:rFonts w:ascii="Arial" w:eastAsiaTheme="majorEastAsia" w:hAnsi="Arial" w:cs="Arial"/>
          <w:b/>
          <w:bCs/>
          <w:sz w:val="24"/>
          <w:u w:val="single"/>
        </w:rPr>
        <w:t>VZOREC POGODBE</w:t>
      </w:r>
    </w:p>
    <w:p w14:paraId="56DD7461" w14:textId="77777777" w:rsidR="005C4475" w:rsidRPr="005C4475" w:rsidRDefault="005C4475" w:rsidP="005C4475">
      <w:pPr>
        <w:spacing w:after="0"/>
        <w:jc w:val="center"/>
        <w:rPr>
          <w:rFonts w:ascii="Arial" w:eastAsia="Arial" w:hAnsi="Arial" w:cs="Arial"/>
          <w:i/>
          <w:sz w:val="18"/>
          <w:szCs w:val="18"/>
        </w:rPr>
      </w:pPr>
      <w:r w:rsidRPr="005C4475">
        <w:rPr>
          <w:rFonts w:ascii="Arial" w:eastAsia="Arial" w:hAnsi="Arial" w:cs="Arial"/>
          <w:i/>
          <w:sz w:val="18"/>
          <w:szCs w:val="18"/>
        </w:rPr>
        <w:t>Vzorec pogodbe mora ponudnik izpolniti, žigosati in podpisati.</w:t>
      </w:r>
    </w:p>
    <w:p w14:paraId="08C6868E" w14:textId="77777777" w:rsidR="005C4475" w:rsidRPr="0072068D" w:rsidRDefault="005C4475" w:rsidP="005C4475">
      <w:pPr>
        <w:spacing w:after="0"/>
        <w:rPr>
          <w:rFonts w:ascii="Arial" w:hAnsi="Arial" w:cs="Arial"/>
          <w:sz w:val="28"/>
          <w:szCs w:val="28"/>
        </w:rPr>
      </w:pPr>
    </w:p>
    <w:p w14:paraId="4324BCD8" w14:textId="06F0DD3F" w:rsidR="005C4475" w:rsidRPr="0072068D" w:rsidRDefault="0072068D" w:rsidP="005C4475">
      <w:pPr>
        <w:spacing w:after="0"/>
        <w:jc w:val="center"/>
        <w:rPr>
          <w:rFonts w:ascii="Arial" w:eastAsia="Arial" w:hAnsi="Arial" w:cs="Arial"/>
          <w:b/>
          <w:bCs/>
          <w:sz w:val="28"/>
          <w:szCs w:val="28"/>
        </w:rPr>
      </w:pPr>
      <w:r w:rsidRPr="0072068D">
        <w:rPr>
          <w:rFonts w:ascii="Arial" w:eastAsia="Arial" w:hAnsi="Arial" w:cs="Arial"/>
          <w:b/>
          <w:bCs/>
          <w:sz w:val="28"/>
          <w:szCs w:val="28"/>
        </w:rPr>
        <w:t xml:space="preserve">Krovna pogodba za - </w:t>
      </w:r>
      <w:r w:rsidR="005C4475" w:rsidRPr="0072068D">
        <w:rPr>
          <w:rFonts w:ascii="Arial" w:eastAsia="Arial" w:hAnsi="Arial" w:cs="Arial"/>
          <w:b/>
          <w:bCs/>
          <w:sz w:val="28"/>
          <w:szCs w:val="28"/>
        </w:rPr>
        <w:t xml:space="preserve">ČIŠČENJE POSLOVNIH PROSTOROV MESTNE OBČINE VELENJE </w:t>
      </w:r>
    </w:p>
    <w:p w14:paraId="49FB4D9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8DBBE8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ki jo skleneta in dogovorita</w:t>
      </w:r>
    </w:p>
    <w:p w14:paraId="3128BE0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030FA20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MESTNA OBČINA VELENJE, Titov trg 1, Velenje,</w:t>
      </w:r>
    </w:p>
    <w:p w14:paraId="09C703CB" w14:textId="27AF6C7A" w:rsidR="005C4475" w:rsidRPr="0026264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 xml:space="preserve">ki jo </w:t>
      </w:r>
      <w:r w:rsidRPr="00262645">
        <w:rPr>
          <w:rFonts w:ascii="Arial" w:eastAsia="Arial" w:hAnsi="Arial" w:cs="Arial"/>
          <w:b/>
          <w:bCs/>
          <w:i/>
          <w:iCs/>
          <w:sz w:val="18"/>
          <w:szCs w:val="18"/>
        </w:rPr>
        <w:t xml:space="preserve">zastopa župan </w:t>
      </w:r>
      <w:r w:rsidR="00507DAA" w:rsidRPr="00262645">
        <w:rPr>
          <w:rFonts w:ascii="Arial" w:eastAsia="Arial" w:hAnsi="Arial" w:cs="Arial"/>
          <w:b/>
          <w:bCs/>
          <w:i/>
          <w:iCs/>
          <w:sz w:val="18"/>
          <w:szCs w:val="18"/>
        </w:rPr>
        <w:t>Peter DERMOL</w:t>
      </w:r>
      <w:r w:rsidRPr="00262645">
        <w:rPr>
          <w:rFonts w:ascii="Arial" w:eastAsia="Arial" w:hAnsi="Arial" w:cs="Arial"/>
          <w:b/>
          <w:bCs/>
          <w:i/>
          <w:iCs/>
          <w:sz w:val="18"/>
          <w:szCs w:val="18"/>
        </w:rPr>
        <w:t xml:space="preserve"> </w:t>
      </w:r>
    </w:p>
    <w:p w14:paraId="32E926CA" w14:textId="5B93AAA6"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številka: 588426</w:t>
      </w:r>
      <w:r w:rsidRPr="00262645">
        <w:rPr>
          <w:rFonts w:ascii="Arial" w:eastAsia="Arial" w:hAnsi="Arial" w:cs="Arial"/>
          <w:b/>
          <w:bCs/>
          <w:i/>
          <w:iCs/>
          <w:sz w:val="18"/>
          <w:szCs w:val="18"/>
          <w:shd w:val="clear" w:color="auto" w:fill="FFFFFF" w:themeFill="background1"/>
        </w:rPr>
        <w:t>8</w:t>
      </w:r>
      <w:r w:rsidR="00262645" w:rsidRPr="00262645">
        <w:rPr>
          <w:rFonts w:ascii="Arial" w:eastAsia="Arial" w:hAnsi="Arial" w:cs="Arial"/>
          <w:b/>
          <w:bCs/>
          <w:i/>
          <w:iCs/>
          <w:sz w:val="18"/>
          <w:szCs w:val="18"/>
          <w:shd w:val="clear" w:color="auto" w:fill="FFFFFF" w:themeFill="background1"/>
        </w:rPr>
        <w:t>000</w:t>
      </w:r>
    </w:p>
    <w:p w14:paraId="3581EC04" w14:textId="77777777" w:rsidR="005C4475" w:rsidRPr="005C4475" w:rsidRDefault="005C4475" w:rsidP="005C4475">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5C4475">
        <w:rPr>
          <w:rFonts w:ascii="Arial" w:eastAsia="Arial" w:hAnsi="Arial" w:cs="Arial"/>
          <w:b/>
          <w:bCs/>
          <w:i/>
          <w:iCs/>
          <w:color w:val="000000"/>
          <w:sz w:val="18"/>
          <w:szCs w:val="18"/>
          <w:u w:color="000000"/>
          <w:bdr w:val="nil"/>
          <w:lang w:eastAsia="sl-SI"/>
        </w:rPr>
        <w:t>ID za DDV:  SI49082884</w:t>
      </w:r>
    </w:p>
    <w:p w14:paraId="54481B79" w14:textId="77777777" w:rsidR="005C4475" w:rsidRPr="005C4475" w:rsidRDefault="005C4475" w:rsidP="005C4475">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5C4475">
        <w:rPr>
          <w:rFonts w:ascii="Arial" w:eastAsia="Arial" w:hAnsi="Arial" w:cs="Arial"/>
          <w:b/>
          <w:bCs/>
          <w:i/>
          <w:iCs/>
          <w:color w:val="000000"/>
          <w:sz w:val="18"/>
          <w:szCs w:val="18"/>
          <w:u w:color="000000"/>
          <w:bdr w:val="nil"/>
          <w:lang w:eastAsia="sl-SI"/>
        </w:rPr>
        <w:t xml:space="preserve">Podračun EZR MOV, št.: SI56 0133 3010 0018 411 </w:t>
      </w:r>
    </w:p>
    <w:p w14:paraId="6D52D42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5C4475">
        <w:rPr>
          <w:rFonts w:ascii="Arial" w:eastAsia="Arial" w:hAnsi="Arial" w:cs="Arial"/>
          <w:i/>
          <w:iCs/>
          <w:sz w:val="18"/>
          <w:szCs w:val="18"/>
        </w:rPr>
        <w:t>(v nadaljevanju: naročnik)</w:t>
      </w:r>
    </w:p>
    <w:p w14:paraId="1DA2159E"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in</w:t>
      </w:r>
    </w:p>
    <w:p w14:paraId="6E24177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79A49A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3AD3866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5FD83F3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05FCF48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543C80B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5C4475">
        <w:rPr>
          <w:rFonts w:ascii="Arial" w:eastAsia="Arial" w:hAnsi="Arial" w:cs="Arial"/>
          <w:i/>
          <w:iCs/>
          <w:sz w:val="18"/>
          <w:szCs w:val="18"/>
        </w:rPr>
        <w:t xml:space="preserve">(v nadaljevanju: izvajalec) </w:t>
      </w:r>
    </w:p>
    <w:p w14:paraId="3023628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kot sledi</w:t>
      </w:r>
    </w:p>
    <w:p w14:paraId="58885BD1" w14:textId="77777777" w:rsidR="005C4475" w:rsidRPr="005C4475" w:rsidRDefault="005C4475"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5C4475">
        <w:rPr>
          <w:rFonts w:ascii="Arial" w:eastAsia="Arial" w:hAnsi="Arial" w:cs="Arial"/>
          <w:b/>
          <w:bCs/>
          <w:color w:val="000000"/>
          <w:sz w:val="18"/>
          <w:szCs w:val="18"/>
          <w:u w:color="000000"/>
          <w:bdr w:val="nil"/>
          <w:lang w:eastAsia="sl-SI"/>
        </w:rPr>
        <w:t>UVODNA DOLOČILA</w:t>
      </w:r>
    </w:p>
    <w:p w14:paraId="02373B4B" w14:textId="77777777" w:rsidR="005C4475" w:rsidRPr="005C4475" w:rsidRDefault="005C4475" w:rsidP="005C4475">
      <w:pPr>
        <w:spacing w:after="0"/>
        <w:rPr>
          <w:lang w:eastAsia="sl-SI"/>
        </w:rPr>
      </w:pPr>
    </w:p>
    <w:p w14:paraId="1BEA61F9"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hAnsi="Arial" w:cs="Arial"/>
          <w:sz w:val="18"/>
          <w:szCs w:val="18"/>
        </w:rPr>
        <w:t>1. člen</w:t>
      </w:r>
    </w:p>
    <w:p w14:paraId="09BD4A01" w14:textId="77777777" w:rsidR="005C4475" w:rsidRPr="005C4475" w:rsidRDefault="005C4475" w:rsidP="005C4475">
      <w:pPr>
        <w:spacing w:after="0"/>
        <w:rPr>
          <w:rFonts w:ascii="Arial" w:eastAsia="Arial" w:hAnsi="Arial" w:cs="Arial"/>
          <w:sz w:val="18"/>
          <w:szCs w:val="18"/>
        </w:rPr>
      </w:pPr>
    </w:p>
    <w:p w14:paraId="3DCCC9DA" w14:textId="77777777" w:rsidR="005C4475" w:rsidRPr="005C4475" w:rsidRDefault="005C4475" w:rsidP="005C4475">
      <w:pPr>
        <w:spacing w:after="0"/>
        <w:rPr>
          <w:rFonts w:ascii="Arial" w:eastAsia="Arial" w:hAnsi="Arial" w:cs="Arial"/>
          <w:sz w:val="18"/>
          <w:szCs w:val="18"/>
        </w:rPr>
      </w:pPr>
      <w:r w:rsidRPr="005C4475">
        <w:rPr>
          <w:rFonts w:ascii="Arial" w:eastAsia="Arial" w:hAnsi="Arial" w:cs="Arial"/>
          <w:sz w:val="18"/>
          <w:szCs w:val="18"/>
        </w:rPr>
        <w:t>Naročnik in izvajalec uvodoma ugotavljata:</w:t>
      </w:r>
    </w:p>
    <w:p w14:paraId="74688097" w14:textId="4B06982B" w:rsidR="005C4475" w:rsidRPr="009034E8" w:rsidRDefault="005C4475" w:rsidP="00C37B00">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da je naročnik izvedel javni razpis po postopku zbiranja ponudb po predhodni objavi za   Čiščenje poslovnih </w:t>
      </w:r>
      <w:r w:rsidRPr="009034E8">
        <w:rPr>
          <w:rFonts w:ascii="Arial" w:hAnsi="Arial" w:cs="Arial"/>
          <w:sz w:val="18"/>
          <w:szCs w:val="18"/>
        </w:rPr>
        <w:t xml:space="preserve">prostorov Mestne občine Velenje ki je bil objavljen na Portalu javnih naročil, št. objave ___________, z dne ________ </w:t>
      </w:r>
    </w:p>
    <w:p w14:paraId="366BE7E1" w14:textId="7F898EAB" w:rsidR="009034E8" w:rsidRPr="009034E8" w:rsidRDefault="005C4475" w:rsidP="009034E8">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9034E8">
        <w:rPr>
          <w:rFonts w:ascii="Arial" w:hAnsi="Arial" w:cs="Arial"/>
          <w:sz w:val="18"/>
          <w:szCs w:val="18"/>
        </w:rPr>
        <w:t>da je bil izvajalec po merilih iz razpisne dokumentacije izbran kot najugodnejši ponudn</w:t>
      </w:r>
      <w:r w:rsidR="009034E8" w:rsidRPr="009034E8">
        <w:rPr>
          <w:rFonts w:ascii="Arial" w:hAnsi="Arial" w:cs="Arial"/>
          <w:sz w:val="18"/>
          <w:szCs w:val="18"/>
        </w:rPr>
        <w:t>ik na navedenem javnem razpisu</w:t>
      </w:r>
    </w:p>
    <w:p w14:paraId="5B333799" w14:textId="26F59C21" w:rsidR="009034E8" w:rsidRPr="009034E8" w:rsidRDefault="004C626D" w:rsidP="009034E8">
      <w:pPr>
        <w:widowControl w:val="0"/>
        <w:numPr>
          <w:ilvl w:val="0"/>
          <w:numId w:val="28"/>
        </w:numPr>
        <w:autoSpaceDE w:val="0"/>
        <w:autoSpaceDN w:val="0"/>
        <w:spacing w:after="0" w:line="240" w:lineRule="auto"/>
        <w:jc w:val="both"/>
        <w:rPr>
          <w:rFonts w:ascii="Arial" w:hAnsi="Arial" w:cs="Arial"/>
          <w:sz w:val="18"/>
          <w:szCs w:val="18"/>
        </w:rPr>
      </w:pPr>
      <w:r w:rsidRPr="006503F3">
        <w:rPr>
          <w:rFonts w:ascii="Arial" w:hAnsi="Arial" w:cs="Arial"/>
          <w:sz w:val="18"/>
          <w:szCs w:val="18"/>
        </w:rPr>
        <w:t>da bodo</w:t>
      </w:r>
      <w:r w:rsidR="009034E8" w:rsidRPr="006503F3">
        <w:rPr>
          <w:rFonts w:ascii="Arial" w:hAnsi="Arial" w:cs="Arial"/>
          <w:sz w:val="18"/>
          <w:szCs w:val="18"/>
        </w:rPr>
        <w:t xml:space="preserve"> Za</w:t>
      </w:r>
      <w:r w:rsidRPr="006503F3">
        <w:rPr>
          <w:rFonts w:ascii="Arial" w:hAnsi="Arial" w:cs="Arial"/>
          <w:sz w:val="18"/>
          <w:szCs w:val="18"/>
        </w:rPr>
        <w:t>vod za turizem Šaleške doline,</w:t>
      </w:r>
      <w:r w:rsidR="009034E8" w:rsidRPr="006503F3">
        <w:rPr>
          <w:rFonts w:ascii="Arial" w:hAnsi="Arial" w:cs="Arial"/>
          <w:sz w:val="18"/>
          <w:szCs w:val="18"/>
        </w:rPr>
        <w:t xml:space="preserve"> Komunalno podjetje Velenje</w:t>
      </w:r>
      <w:r w:rsidR="0034655B" w:rsidRPr="006503F3">
        <w:rPr>
          <w:rFonts w:ascii="Arial" w:hAnsi="Arial" w:cs="Arial"/>
          <w:sz w:val="18"/>
          <w:szCs w:val="18"/>
        </w:rPr>
        <w:t xml:space="preserve"> d. o. o. </w:t>
      </w:r>
      <w:r w:rsidRPr="006503F3">
        <w:rPr>
          <w:rFonts w:ascii="Arial" w:hAnsi="Arial" w:cs="Arial"/>
          <w:sz w:val="18"/>
          <w:szCs w:val="18"/>
        </w:rPr>
        <w:t>in  Mestna občina Velenje</w:t>
      </w:r>
      <w:r w:rsidR="009034E8" w:rsidRPr="009034E8">
        <w:rPr>
          <w:rFonts w:ascii="Arial" w:hAnsi="Arial" w:cs="Arial"/>
          <w:sz w:val="18"/>
          <w:szCs w:val="18"/>
        </w:rPr>
        <w:t xml:space="preserve"> na podlagi te krovne pogodbe s</w:t>
      </w:r>
      <w:r w:rsidR="007B3017">
        <w:rPr>
          <w:rFonts w:ascii="Arial" w:hAnsi="Arial" w:cs="Arial"/>
          <w:sz w:val="18"/>
          <w:szCs w:val="18"/>
        </w:rPr>
        <w:t xml:space="preserve"> ponudnikom sklenila posamične </w:t>
      </w:r>
      <w:r w:rsidR="009034E8" w:rsidRPr="009034E8">
        <w:rPr>
          <w:rFonts w:ascii="Arial" w:hAnsi="Arial" w:cs="Arial"/>
          <w:sz w:val="18"/>
          <w:szCs w:val="18"/>
        </w:rPr>
        <w:t>pogodbe</w:t>
      </w:r>
      <w:r w:rsidR="007B3017">
        <w:rPr>
          <w:rFonts w:ascii="Arial" w:hAnsi="Arial" w:cs="Arial"/>
          <w:sz w:val="18"/>
          <w:szCs w:val="18"/>
        </w:rPr>
        <w:t xml:space="preserve"> za svoj obseg naročila</w:t>
      </w:r>
      <w:r w:rsidR="009034E8" w:rsidRPr="009034E8">
        <w:rPr>
          <w:rFonts w:ascii="Arial" w:hAnsi="Arial" w:cs="Arial"/>
          <w:sz w:val="18"/>
          <w:szCs w:val="18"/>
        </w:rPr>
        <w:t>.</w:t>
      </w:r>
    </w:p>
    <w:p w14:paraId="50656E98" w14:textId="77777777" w:rsidR="00133DFE" w:rsidRPr="005C4475" w:rsidRDefault="00133DFE" w:rsidP="00BB5BF9">
      <w:pPr>
        <w:pBdr>
          <w:top w:val="nil"/>
          <w:left w:val="nil"/>
          <w:bottom w:val="nil"/>
          <w:right w:val="nil"/>
          <w:between w:val="nil"/>
          <w:bar w:val="nil"/>
        </w:pBdr>
        <w:spacing w:after="0"/>
        <w:jc w:val="both"/>
        <w:rPr>
          <w:rFonts w:ascii="Arial" w:eastAsia="Arial" w:hAnsi="Arial" w:cs="Arial"/>
          <w:sz w:val="18"/>
          <w:szCs w:val="18"/>
        </w:rPr>
      </w:pPr>
    </w:p>
    <w:p w14:paraId="4CE074B7" w14:textId="77777777" w:rsidR="005C4475" w:rsidRPr="005C4475" w:rsidRDefault="005C4475" w:rsidP="005C4475">
      <w:pPr>
        <w:pBdr>
          <w:top w:val="nil"/>
          <w:left w:val="nil"/>
          <w:bottom w:val="nil"/>
          <w:right w:val="nil"/>
          <w:between w:val="nil"/>
          <w:bar w:val="nil"/>
        </w:pBdr>
        <w:spacing w:after="0"/>
        <w:jc w:val="both"/>
        <w:rPr>
          <w:rFonts w:ascii="Arial" w:eastAsia="Arial" w:hAnsi="Arial" w:cs="Arial"/>
          <w:sz w:val="18"/>
          <w:szCs w:val="18"/>
        </w:rPr>
      </w:pPr>
    </w:p>
    <w:p w14:paraId="59EA7C3A"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PREDMET POGODBE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2CE52AD6" w14:textId="68AFB5F4"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S to pogodbo naročnik odda, izvajalec pa prevzame izvedbo naročila čiščenja poslovnih prostorov Mestne občine Velenje na okolju prijazen način. Čiščenje se izvaja dnevno, vsak delovni dan, po potrebi tudi ob </w:t>
      </w:r>
      <w:r w:rsidR="00C5161C">
        <w:rPr>
          <w:rFonts w:ascii="Arial" w:eastAsia="Arial" w:hAnsi="Arial" w:cs="Arial"/>
          <w:sz w:val="18"/>
          <w:szCs w:val="18"/>
        </w:rPr>
        <w:t>sobotah</w:t>
      </w:r>
      <w:r w:rsidR="001601C9">
        <w:rPr>
          <w:rFonts w:ascii="Arial" w:eastAsia="Arial" w:hAnsi="Arial" w:cs="Arial"/>
          <w:sz w:val="18"/>
          <w:szCs w:val="18"/>
        </w:rPr>
        <w:t xml:space="preserve">, </w:t>
      </w:r>
      <w:r w:rsidRPr="005C4475">
        <w:rPr>
          <w:rFonts w:ascii="Arial" w:eastAsia="Arial" w:hAnsi="Arial" w:cs="Arial"/>
          <w:sz w:val="18"/>
          <w:szCs w:val="18"/>
        </w:rPr>
        <w:t xml:space="preserve">nedeljah in praznikih, tedensko, mesečno, </w:t>
      </w:r>
      <w:r w:rsidR="00E27CBF" w:rsidRPr="001402CF">
        <w:rPr>
          <w:rFonts w:ascii="Arial" w:eastAsia="Arial" w:hAnsi="Arial" w:cs="Arial"/>
          <w:sz w:val="18"/>
          <w:szCs w:val="18"/>
        </w:rPr>
        <w:t>enkrat</w:t>
      </w:r>
      <w:r w:rsidR="00E27CBF">
        <w:rPr>
          <w:rFonts w:ascii="Arial" w:eastAsia="Arial" w:hAnsi="Arial" w:cs="Arial"/>
          <w:sz w:val="18"/>
          <w:szCs w:val="18"/>
        </w:rPr>
        <w:t xml:space="preserve">, </w:t>
      </w:r>
      <w:r w:rsidRPr="00E77FF9">
        <w:rPr>
          <w:rFonts w:ascii="Arial" w:eastAsia="Arial" w:hAnsi="Arial" w:cs="Arial"/>
          <w:sz w:val="18"/>
          <w:szCs w:val="18"/>
        </w:rPr>
        <w:t xml:space="preserve">dvakrat </w:t>
      </w:r>
      <w:r w:rsidR="00B541DD" w:rsidRPr="00E77FF9">
        <w:rPr>
          <w:rFonts w:ascii="Arial" w:eastAsia="Arial" w:hAnsi="Arial" w:cs="Arial"/>
          <w:sz w:val="18"/>
          <w:szCs w:val="18"/>
        </w:rPr>
        <w:t xml:space="preserve">oziroma štirikrat </w:t>
      </w:r>
      <w:r w:rsidRPr="00E77FF9">
        <w:rPr>
          <w:rFonts w:ascii="Arial" w:eastAsia="Arial" w:hAnsi="Arial" w:cs="Arial"/>
          <w:sz w:val="18"/>
          <w:szCs w:val="18"/>
        </w:rPr>
        <w:t>letno</w:t>
      </w:r>
      <w:r w:rsidRPr="005C4475">
        <w:rPr>
          <w:rFonts w:ascii="Arial" w:eastAsia="Arial" w:hAnsi="Arial" w:cs="Arial"/>
          <w:sz w:val="18"/>
          <w:szCs w:val="18"/>
        </w:rPr>
        <w:t>.</w:t>
      </w:r>
    </w:p>
    <w:p w14:paraId="6EA9118E" w14:textId="77777777" w:rsidR="005C4475" w:rsidRPr="005C4475" w:rsidRDefault="005C4475" w:rsidP="005C4475">
      <w:pPr>
        <w:spacing w:after="0"/>
        <w:jc w:val="both"/>
        <w:rPr>
          <w:rFonts w:ascii="Arial" w:eastAsia="Arial" w:hAnsi="Arial" w:cs="Arial"/>
          <w:sz w:val="18"/>
          <w:szCs w:val="18"/>
        </w:rPr>
      </w:pPr>
    </w:p>
    <w:p w14:paraId="67136F2B" w14:textId="56E3D463" w:rsidR="005C4475" w:rsidRPr="005C4475" w:rsidRDefault="005C4475" w:rsidP="005C4475">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sidR="007B3017">
        <w:rPr>
          <w:rFonts w:ascii="Arial" w:eastAsia="Arial" w:hAnsi="Arial" w:cs="Arial"/>
          <w:b/>
          <w:bCs/>
          <w:sz w:val="18"/>
          <w:szCs w:val="18"/>
          <w:u w:val="single"/>
        </w:rPr>
        <w:t>, v obsegu MOV</w:t>
      </w:r>
      <w:r w:rsidRPr="005C4475">
        <w:rPr>
          <w:rFonts w:ascii="Arial" w:eastAsia="Arial" w:hAnsi="Arial" w:cs="Arial"/>
          <w:b/>
          <w:bCs/>
          <w:sz w:val="18"/>
          <w:szCs w:val="18"/>
          <w:u w:val="single"/>
        </w:rPr>
        <w:t>:</w:t>
      </w:r>
    </w:p>
    <w:p w14:paraId="6F9CA4C0" w14:textId="77777777" w:rsidR="005C4475" w:rsidRPr="00B011CF"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xml:space="preserve">    </w:t>
      </w:r>
      <w:r w:rsidRPr="00B011CF">
        <w:rPr>
          <w:rFonts w:ascii="Arial" w:hAnsi="Arial" w:cs="Arial"/>
          <w:sz w:val="18"/>
          <w:szCs w:val="18"/>
        </w:rPr>
        <w:t xml:space="preserve">UPRAVNA STAVBA Mestne občine Velenje - Titov trg 1 </w:t>
      </w:r>
    </w:p>
    <w:p w14:paraId="67695BAC" w14:textId="5CC1AE9B" w:rsidR="005C4475" w:rsidRPr="005C4475" w:rsidRDefault="005C4475" w:rsidP="005C4475">
      <w:pPr>
        <w:spacing w:after="0"/>
        <w:ind w:firstLine="360"/>
        <w:jc w:val="both"/>
        <w:rPr>
          <w:rFonts w:ascii="Arial" w:hAnsi="Arial" w:cs="Arial"/>
          <w:color w:val="1F497D"/>
          <w:sz w:val="18"/>
          <w:szCs w:val="18"/>
        </w:rPr>
      </w:pPr>
      <w:r w:rsidRPr="00B011CF">
        <w:rPr>
          <w:rFonts w:ascii="Segoe UI Symbol" w:eastAsia="MS Gothic" w:hAnsi="Segoe UI Symbol" w:cs="Segoe UI Symbol"/>
          <w:sz w:val="18"/>
          <w:szCs w:val="18"/>
        </w:rPr>
        <w:t>➢</w:t>
      </w:r>
      <w:r w:rsidRPr="00B011CF">
        <w:rPr>
          <w:rFonts w:ascii="Arial" w:hAnsi="Arial" w:cs="Arial"/>
          <w:sz w:val="18"/>
          <w:szCs w:val="18"/>
        </w:rPr>
        <w:t xml:space="preserve">    </w:t>
      </w:r>
      <w:r w:rsidR="007C5031" w:rsidRPr="00B011CF">
        <w:rPr>
          <w:rFonts w:ascii="Arial" w:hAnsi="Arial" w:cs="Arial"/>
          <w:sz w:val="18"/>
          <w:szCs w:val="18"/>
        </w:rPr>
        <w:t xml:space="preserve">UPRAVNA STAVBA </w:t>
      </w:r>
      <w:r w:rsidR="0034655B" w:rsidRPr="00B011CF">
        <w:rPr>
          <w:rFonts w:ascii="Arial" w:hAnsi="Arial" w:cs="Arial"/>
          <w:sz w:val="18"/>
          <w:szCs w:val="18"/>
        </w:rPr>
        <w:t>SOU</w:t>
      </w:r>
      <w:r w:rsidR="0034655B" w:rsidRPr="006503F3">
        <w:rPr>
          <w:rFonts w:ascii="Arial" w:hAnsi="Arial" w:cs="Arial"/>
          <w:sz w:val="18"/>
          <w:szCs w:val="18"/>
        </w:rPr>
        <w:t xml:space="preserve"> SAŠA REGIJE– Koroška 37b</w:t>
      </w:r>
    </w:p>
    <w:p w14:paraId="4FEED47D" w14:textId="77777777" w:rsidR="005C4475" w:rsidRPr="00BC34CA" w:rsidRDefault="005C4475" w:rsidP="005C4475">
      <w:pPr>
        <w:spacing w:after="0"/>
        <w:ind w:left="753" w:hanging="393"/>
        <w:jc w:val="both"/>
        <w:rPr>
          <w:rFonts w:ascii="Arial" w:hAnsi="Arial" w:cs="Arial"/>
          <w:color w:val="1F497D"/>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xml:space="preserve">    DOM BORCEV IN </w:t>
      </w:r>
      <w:r w:rsidRPr="00BC34CA">
        <w:rPr>
          <w:rFonts w:ascii="Arial" w:hAnsi="Arial" w:cs="Arial"/>
          <w:sz w:val="18"/>
          <w:szCs w:val="18"/>
        </w:rPr>
        <w:t>MLADINE – Kopališka 3</w:t>
      </w:r>
    </w:p>
    <w:p w14:paraId="271F66E2" w14:textId="77777777" w:rsidR="004D2C09" w:rsidRPr="00BC34CA" w:rsidRDefault="005C4475" w:rsidP="004D2C09">
      <w:pPr>
        <w:spacing w:after="0"/>
        <w:ind w:left="753" w:hanging="393"/>
        <w:jc w:val="both"/>
        <w:rPr>
          <w:rFonts w:ascii="Arial" w:hAnsi="Arial" w:cs="Arial"/>
          <w:sz w:val="18"/>
          <w:szCs w:val="18"/>
        </w:rPr>
      </w:pPr>
      <w:r w:rsidRPr="00BC34CA">
        <w:rPr>
          <w:rFonts w:ascii="Segoe UI Symbol" w:eastAsia="MS Gothic" w:hAnsi="Segoe UI Symbol" w:cs="Segoe UI Symbol"/>
          <w:sz w:val="18"/>
          <w:szCs w:val="18"/>
        </w:rPr>
        <w:t>➢</w:t>
      </w:r>
      <w:r w:rsidRPr="00BC34CA">
        <w:rPr>
          <w:rFonts w:ascii="Arial" w:hAnsi="Arial" w:cs="Arial"/>
          <w:sz w:val="18"/>
          <w:szCs w:val="18"/>
        </w:rPr>
        <w:t>    VILA ROŽLE – Aškerčeva 21</w:t>
      </w:r>
    </w:p>
    <w:p w14:paraId="46B6E64C" w14:textId="73130EAA" w:rsidR="007B3017" w:rsidRPr="004D2C09" w:rsidRDefault="004D2C09" w:rsidP="004D2C09">
      <w:pPr>
        <w:spacing w:after="0"/>
        <w:ind w:left="360"/>
        <w:jc w:val="both"/>
        <w:rPr>
          <w:rFonts w:ascii="Arial" w:hAnsi="Arial" w:cs="Arial"/>
          <w:sz w:val="18"/>
          <w:szCs w:val="18"/>
        </w:rPr>
      </w:pPr>
      <w:r w:rsidRPr="00BC34CA">
        <w:rPr>
          <w:rFonts w:ascii="Segoe UI Symbol" w:eastAsia="MS Gothic" w:hAnsi="Segoe UI Symbol" w:cs="Segoe UI Symbol"/>
          <w:sz w:val="18"/>
          <w:szCs w:val="18"/>
        </w:rPr>
        <w:t xml:space="preserve">➢    </w:t>
      </w:r>
      <w:r w:rsidR="007B3017" w:rsidRPr="00BC34CA">
        <w:rPr>
          <w:rFonts w:ascii="Arial" w:hAnsi="Arial" w:cs="Arial"/>
          <w:sz w:val="18"/>
          <w:szCs w:val="18"/>
        </w:rPr>
        <w:t>PC JAKI –Trg mladosti 2</w:t>
      </w:r>
      <w:r w:rsidR="007B3017" w:rsidRPr="004D2C09">
        <w:rPr>
          <w:rFonts w:ascii="Arial" w:hAnsi="Arial" w:cs="Arial"/>
          <w:sz w:val="18"/>
          <w:szCs w:val="18"/>
        </w:rPr>
        <w:t xml:space="preserve"> </w:t>
      </w:r>
    </w:p>
    <w:p w14:paraId="71ADBFD5" w14:textId="77777777" w:rsidR="007B3017" w:rsidRPr="005C4475" w:rsidRDefault="007B3017" w:rsidP="007B3017">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STEKLENA OGRAJA - Trg mladosti (PROMENADA)</w:t>
      </w:r>
    </w:p>
    <w:p w14:paraId="31A5407F" w14:textId="77777777" w:rsidR="007B3017" w:rsidRDefault="007B3017" w:rsidP="007B3017">
      <w:pPr>
        <w:spacing w:after="0"/>
        <w:ind w:left="283"/>
        <w:jc w:val="both"/>
        <w:rPr>
          <w:rFonts w:ascii="Arial" w:hAnsi="Arial" w:cs="Arial"/>
          <w:sz w:val="18"/>
          <w:szCs w:val="18"/>
        </w:rPr>
      </w:pPr>
      <w:r w:rsidRPr="005C4475">
        <w:rPr>
          <w:rFonts w:ascii="Arial" w:eastAsia="MS Gothic" w:hAnsi="Arial" w:cs="Arial"/>
          <w:sz w:val="18"/>
          <w:szCs w:val="18"/>
        </w:rPr>
        <w:t xml:space="preserve">  </w:t>
      </w:r>
      <w:r w:rsidRPr="005C4475">
        <w:rPr>
          <w:rFonts w:ascii="Segoe UI Symbol" w:eastAsia="MS Gothic" w:hAnsi="Segoe UI Symbol" w:cs="Segoe UI Symbol"/>
          <w:sz w:val="18"/>
          <w:szCs w:val="18"/>
        </w:rPr>
        <w:t>➢</w:t>
      </w:r>
      <w:r w:rsidRPr="005C4475">
        <w:rPr>
          <w:rFonts w:ascii="Arial" w:eastAsia="MS Gothic" w:hAnsi="Arial" w:cs="Arial"/>
          <w:sz w:val="18"/>
          <w:szCs w:val="18"/>
        </w:rPr>
        <w:t xml:space="preserve">    </w:t>
      </w:r>
      <w:r w:rsidRPr="005C4475">
        <w:rPr>
          <w:rFonts w:ascii="Arial" w:hAnsi="Arial" w:cs="Arial"/>
          <w:sz w:val="18"/>
          <w:szCs w:val="18"/>
        </w:rPr>
        <w:t>STEKLENI VHOD in PA</w:t>
      </w:r>
      <w:r>
        <w:rPr>
          <w:rFonts w:ascii="Arial" w:hAnsi="Arial" w:cs="Arial"/>
          <w:sz w:val="18"/>
          <w:szCs w:val="18"/>
        </w:rPr>
        <w:t>SAŽA - PC STANDARD – Šaleška 2</w:t>
      </w:r>
    </w:p>
    <w:p w14:paraId="6AA5F147" w14:textId="77777777" w:rsidR="007B3017" w:rsidRDefault="007B3017" w:rsidP="007B3017">
      <w:pPr>
        <w:spacing w:after="0"/>
        <w:jc w:val="both"/>
        <w:rPr>
          <w:rFonts w:ascii="Arial" w:eastAsia="Arial" w:hAnsi="Arial" w:cs="Arial"/>
          <w:b/>
          <w:bCs/>
          <w:sz w:val="18"/>
          <w:szCs w:val="18"/>
          <w:u w:val="single"/>
        </w:rPr>
      </w:pPr>
    </w:p>
    <w:p w14:paraId="7B2611D2" w14:textId="77777777" w:rsidR="007B3017" w:rsidRDefault="007B3017" w:rsidP="007B3017">
      <w:pPr>
        <w:spacing w:after="0"/>
        <w:jc w:val="both"/>
        <w:rPr>
          <w:rFonts w:ascii="Arial" w:eastAsia="Arial" w:hAnsi="Arial" w:cs="Arial"/>
          <w:b/>
          <w:bCs/>
          <w:sz w:val="18"/>
          <w:szCs w:val="18"/>
          <w:u w:val="single"/>
        </w:rPr>
      </w:pPr>
    </w:p>
    <w:p w14:paraId="5993E495" w14:textId="408AB803" w:rsidR="007B3017" w:rsidRPr="007B3017" w:rsidRDefault="007B3017" w:rsidP="007B3017">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Pr>
          <w:rFonts w:ascii="Arial" w:eastAsia="Arial" w:hAnsi="Arial" w:cs="Arial"/>
          <w:b/>
          <w:bCs/>
          <w:sz w:val="18"/>
          <w:szCs w:val="18"/>
          <w:u w:val="single"/>
        </w:rPr>
        <w:t>, v obsegu Zavoda za turizem Šaleške doline</w:t>
      </w:r>
      <w:r w:rsidRPr="005C4475">
        <w:rPr>
          <w:rFonts w:ascii="Arial" w:eastAsia="Arial" w:hAnsi="Arial" w:cs="Arial"/>
          <w:b/>
          <w:bCs/>
          <w:sz w:val="18"/>
          <w:szCs w:val="18"/>
          <w:u w:val="single"/>
        </w:rPr>
        <w:t>:</w:t>
      </w:r>
    </w:p>
    <w:p w14:paraId="6606A5CF" w14:textId="281499F0" w:rsid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00667950">
        <w:rPr>
          <w:rFonts w:ascii="Arial" w:hAnsi="Arial" w:cs="Arial"/>
          <w:sz w:val="18"/>
          <w:szCs w:val="18"/>
        </w:rPr>
        <w:t>    VILA BIANCA  - Stari trg 3</w:t>
      </w:r>
    </w:p>
    <w:p w14:paraId="64F2D310" w14:textId="77777777" w:rsidR="007B3017" w:rsidRDefault="007B3017" w:rsidP="005C4475">
      <w:pPr>
        <w:spacing w:after="0"/>
        <w:ind w:left="753" w:hanging="393"/>
        <w:jc w:val="both"/>
        <w:rPr>
          <w:rFonts w:ascii="Arial" w:hAnsi="Arial" w:cs="Arial"/>
          <w:sz w:val="18"/>
          <w:szCs w:val="18"/>
        </w:rPr>
      </w:pPr>
    </w:p>
    <w:p w14:paraId="6A1B5D49" w14:textId="78501157" w:rsidR="007B3017" w:rsidRPr="007B3017" w:rsidRDefault="007B3017" w:rsidP="007B3017">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Pr>
          <w:rFonts w:ascii="Arial" w:eastAsia="Arial" w:hAnsi="Arial" w:cs="Arial"/>
          <w:b/>
          <w:bCs/>
          <w:sz w:val="18"/>
          <w:szCs w:val="18"/>
          <w:u w:val="single"/>
        </w:rPr>
        <w:t>, v obsegu Komunalnega podjetja Velenje</w:t>
      </w:r>
      <w:r w:rsidR="005D0772">
        <w:rPr>
          <w:rFonts w:ascii="Arial" w:eastAsia="Arial" w:hAnsi="Arial" w:cs="Arial"/>
          <w:b/>
          <w:bCs/>
          <w:sz w:val="18"/>
          <w:szCs w:val="18"/>
          <w:u w:val="single"/>
        </w:rPr>
        <w:t>,</w:t>
      </w:r>
      <w:r>
        <w:rPr>
          <w:rFonts w:ascii="Arial" w:eastAsia="Arial" w:hAnsi="Arial" w:cs="Arial"/>
          <w:b/>
          <w:bCs/>
          <w:sz w:val="18"/>
          <w:szCs w:val="18"/>
          <w:u w:val="single"/>
        </w:rPr>
        <w:t xml:space="preserve"> d.</w:t>
      </w:r>
      <w:r w:rsidR="005D0772">
        <w:rPr>
          <w:rFonts w:ascii="Arial" w:eastAsia="Arial" w:hAnsi="Arial" w:cs="Arial"/>
          <w:b/>
          <w:bCs/>
          <w:sz w:val="18"/>
          <w:szCs w:val="18"/>
          <w:u w:val="single"/>
        </w:rPr>
        <w:t xml:space="preserve"> </w:t>
      </w:r>
      <w:r>
        <w:rPr>
          <w:rFonts w:ascii="Arial" w:eastAsia="Arial" w:hAnsi="Arial" w:cs="Arial"/>
          <w:b/>
          <w:bCs/>
          <w:sz w:val="18"/>
          <w:szCs w:val="18"/>
          <w:u w:val="single"/>
        </w:rPr>
        <w:t>o.</w:t>
      </w:r>
      <w:r w:rsidR="005D0772">
        <w:rPr>
          <w:rFonts w:ascii="Arial" w:eastAsia="Arial" w:hAnsi="Arial" w:cs="Arial"/>
          <w:b/>
          <w:bCs/>
          <w:sz w:val="18"/>
          <w:szCs w:val="18"/>
          <w:u w:val="single"/>
        </w:rPr>
        <w:t xml:space="preserve"> </w:t>
      </w:r>
      <w:r>
        <w:rPr>
          <w:rFonts w:ascii="Arial" w:eastAsia="Arial" w:hAnsi="Arial" w:cs="Arial"/>
          <w:b/>
          <w:bCs/>
          <w:sz w:val="18"/>
          <w:szCs w:val="18"/>
          <w:u w:val="single"/>
        </w:rPr>
        <w:t>o.</w:t>
      </w:r>
      <w:r w:rsidRPr="005C4475">
        <w:rPr>
          <w:rFonts w:ascii="Arial" w:eastAsia="Arial" w:hAnsi="Arial" w:cs="Arial"/>
          <w:b/>
          <w:bCs/>
          <w:sz w:val="18"/>
          <w:szCs w:val="18"/>
          <w:u w:val="single"/>
        </w:rPr>
        <w:t>:</w:t>
      </w:r>
    </w:p>
    <w:p w14:paraId="2813E4CC" w14:textId="421F4107" w:rsidR="005C4475" w:rsidRP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GARAŽNA HI</w:t>
      </w:r>
      <w:r w:rsidR="00AA0C65">
        <w:rPr>
          <w:rFonts w:ascii="Arial" w:hAnsi="Arial" w:cs="Arial"/>
          <w:sz w:val="18"/>
          <w:szCs w:val="18"/>
        </w:rPr>
        <w:t>ŠA (Mercator Center) - Šaleška</w:t>
      </w:r>
      <w:r w:rsidR="007B3017">
        <w:rPr>
          <w:rFonts w:ascii="Arial" w:hAnsi="Arial" w:cs="Arial"/>
          <w:sz w:val="18"/>
          <w:szCs w:val="18"/>
        </w:rPr>
        <w:t xml:space="preserve"> 1.</w:t>
      </w:r>
    </w:p>
    <w:p w14:paraId="70F850B1" w14:textId="77777777" w:rsidR="00CE4753" w:rsidRPr="005C4475" w:rsidRDefault="00CE4753" w:rsidP="00620294">
      <w:pPr>
        <w:spacing w:after="0"/>
        <w:jc w:val="both"/>
        <w:rPr>
          <w:rFonts w:ascii="Arial" w:hAnsi="Arial" w:cs="Arial"/>
          <w:sz w:val="18"/>
          <w:szCs w:val="18"/>
        </w:rPr>
      </w:pPr>
    </w:p>
    <w:p w14:paraId="737E3612" w14:textId="77777777" w:rsidR="005C4475" w:rsidRPr="005C4475" w:rsidRDefault="005C4475" w:rsidP="005C4475">
      <w:pPr>
        <w:spacing w:after="0"/>
        <w:ind w:left="720"/>
        <w:contextualSpacing/>
        <w:jc w:val="center"/>
        <w:rPr>
          <w:rFonts w:ascii="Arial" w:hAnsi="Arial" w:cs="Arial"/>
          <w:sz w:val="18"/>
          <w:szCs w:val="18"/>
        </w:rPr>
      </w:pPr>
    </w:p>
    <w:p w14:paraId="4BED4B59" w14:textId="18E6071B" w:rsidR="005C4475" w:rsidRPr="005C4475" w:rsidRDefault="00507DAA" w:rsidP="00507DAA">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hAnsi="Arial" w:cs="Arial"/>
          <w:sz w:val="18"/>
          <w:szCs w:val="18"/>
        </w:rPr>
      </w:pPr>
      <w:r>
        <w:rPr>
          <w:rFonts w:ascii="Arial" w:hAnsi="Arial" w:cs="Arial"/>
          <w:sz w:val="18"/>
          <w:szCs w:val="18"/>
        </w:rPr>
        <w:t xml:space="preserve">3. </w:t>
      </w:r>
      <w:r w:rsidR="005C4475"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5F6974"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Razpisne dokumentacije (pogoji v razpisni dokumentaciji, veljajo tudi, če niso v tej pogodbi posebej navedeni),</w:t>
      </w: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5C4475">
        <w:rPr>
          <w:rFonts w:ascii="Arial" w:hAnsi="Arial" w:cs="Arial"/>
          <w:sz w:val="18"/>
          <w:szCs w:val="18"/>
        </w:rPr>
        <w:t xml:space="preserve">                                                                          4. člen</w:t>
      </w:r>
    </w:p>
    <w:p w14:paraId="1321D0A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B0D0A08" w:rsidR="005C4475" w:rsidRPr="00507DAA" w:rsidRDefault="005C4475" w:rsidP="005C4475">
      <w:pPr>
        <w:spacing w:after="0"/>
        <w:jc w:val="both"/>
        <w:rPr>
          <w:rFonts w:ascii="Arial" w:eastAsia="Arial" w:hAnsi="Arial" w:cs="Arial"/>
          <w:strike/>
          <w:color w:val="FF0000"/>
          <w:sz w:val="18"/>
          <w:szCs w:val="18"/>
        </w:rPr>
      </w:pPr>
      <w:r w:rsidRPr="005C4475">
        <w:rPr>
          <w:rFonts w:ascii="Arial" w:eastAsia="Arial" w:hAnsi="Arial" w:cs="Arial"/>
          <w:sz w:val="18"/>
          <w:szCs w:val="18"/>
        </w:rPr>
        <w:t>Izvajalec s podpisom te pogodbe potrjuje, da je v celoti seznanjen z obsegom in zahtevnostjo pogodbenih del, z lokacijami, kjer se bodo izvajala pogodbena dela - Čiščenje poslovnih prostorov Mestne občine Velenje</w:t>
      </w:r>
      <w:r w:rsidR="00262645">
        <w:rPr>
          <w:rFonts w:ascii="Arial" w:eastAsia="Arial" w:hAnsi="Arial" w:cs="Arial"/>
          <w:sz w:val="18"/>
          <w:szCs w:val="18"/>
        </w:rPr>
        <w:t>.</w:t>
      </w:r>
    </w:p>
    <w:p w14:paraId="2ABC059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A2F14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5C4475">
        <w:rPr>
          <w:rFonts w:ascii="Arial" w:eastAsia="Arial" w:hAnsi="Arial" w:cs="Arial"/>
          <w:b/>
          <w:bCs/>
          <w:sz w:val="18"/>
          <w:szCs w:val="18"/>
        </w:rPr>
        <w:t>V zvezi z izvajanjem del po tej pogodbi se izvajalec zavezuje:</w:t>
      </w:r>
    </w:p>
    <w:p w14:paraId="4B3EE40E" w14:textId="77777777" w:rsidR="005C4475" w:rsidRPr="005C4475" w:rsidRDefault="005C4475" w:rsidP="00C37B00">
      <w:pPr>
        <w:numPr>
          <w:ilvl w:val="0"/>
          <w:numId w:val="30"/>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izvršiti dela natančno  po popisih del z določenimi materiali in v določenem   obsegu – številu ur,</w:t>
      </w:r>
    </w:p>
    <w:p w14:paraId="46BFBB29" w14:textId="77777777" w:rsidR="005C4475" w:rsidRPr="005C4475" w:rsidRDefault="005C4475" w:rsidP="00C37B00">
      <w:pPr>
        <w:numPr>
          <w:ilvl w:val="0"/>
          <w:numId w:val="30"/>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prevzeta dela izvršiti vestno, strokovno in kvalitetno, v skladu s standardi in normativi tudi s področja varstva in zdravja pri delu in varstva pred požarom ter tehničnimi predpisi,</w:t>
      </w:r>
    </w:p>
    <w:p w14:paraId="447BF813" w14:textId="77777777" w:rsidR="005C4475" w:rsidRPr="005C4475" w:rsidRDefault="005C4475" w:rsidP="00C37B00">
      <w:pPr>
        <w:numPr>
          <w:ilvl w:val="0"/>
          <w:numId w:val="31"/>
        </w:numPr>
        <w:pBdr>
          <w:top w:val="nil"/>
          <w:left w:val="nil"/>
          <w:bottom w:val="nil"/>
          <w:right w:val="nil"/>
          <w:between w:val="nil"/>
          <w:bar w:val="nil"/>
        </w:pBdr>
        <w:spacing w:after="0"/>
        <w:ind w:left="720" w:hanging="360"/>
        <w:jc w:val="both"/>
        <w:rPr>
          <w:rFonts w:ascii="Arial" w:eastAsia="Arial" w:hAnsi="Arial" w:cs="Arial"/>
          <w:sz w:val="18"/>
          <w:szCs w:val="18"/>
        </w:rPr>
      </w:pPr>
      <w:r w:rsidRPr="005C4475">
        <w:rPr>
          <w:rFonts w:ascii="Arial" w:hAnsi="Arial" w:cs="Arial"/>
          <w:sz w:val="18"/>
          <w:szCs w:val="18"/>
        </w:rPr>
        <w:t>da bo dela opravljal z ustreznimi čistili ter da bo zagotavljal papirnate higienske proizvode, kot jih je navedel v svoji ponudbi št.______, z dne_______. Okoljsko manj obremenjujoče blago, ki ga bo izvajalec pri izvajanju pogodbenih del uporabljal oz. dobavljal, je navedeno v ponudbi izvajalca,</w:t>
      </w:r>
    </w:p>
    <w:p w14:paraId="62E8C51F"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kot dober gospodar skrbel za prejete ključe prostorov ter skrbel, da bodo ob koncu delovnega dne prostori zaklenjeni in vsa okna zaprta,</w:t>
      </w:r>
    </w:p>
    <w:p w14:paraId="16DF1666" w14:textId="2E0D5B0E"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 xml:space="preserve">da bo pogodbena dela izvajal tako, da ne bo moten delovni proces naročnika, ter da se </w:t>
      </w:r>
      <w:r w:rsidR="00E2443F" w:rsidRPr="001402CF">
        <w:rPr>
          <w:rFonts w:ascii="Arial" w:hAnsi="Arial" w:cs="Arial"/>
          <w:sz w:val="18"/>
          <w:szCs w:val="18"/>
        </w:rPr>
        <w:t>bo</w:t>
      </w:r>
      <w:r w:rsidR="00E2443F">
        <w:rPr>
          <w:rFonts w:ascii="Arial" w:hAnsi="Arial" w:cs="Arial"/>
          <w:sz w:val="18"/>
          <w:szCs w:val="18"/>
        </w:rPr>
        <w:t xml:space="preserve"> </w:t>
      </w:r>
      <w:r w:rsidRPr="005C4475">
        <w:rPr>
          <w:rFonts w:ascii="Arial" w:hAnsi="Arial" w:cs="Arial"/>
          <w:sz w:val="18"/>
          <w:szCs w:val="18"/>
        </w:rPr>
        <w:t>delovni čas delavk – čistil</w:t>
      </w:r>
      <w:r w:rsidR="007D6C36">
        <w:rPr>
          <w:rFonts w:ascii="Arial" w:hAnsi="Arial" w:cs="Arial"/>
          <w:sz w:val="18"/>
          <w:szCs w:val="18"/>
        </w:rPr>
        <w:t>k/čistilcev</w:t>
      </w:r>
      <w:r w:rsidRPr="005C4475">
        <w:rPr>
          <w:rFonts w:ascii="Arial" w:hAnsi="Arial" w:cs="Arial"/>
          <w:sz w:val="18"/>
          <w:szCs w:val="18"/>
        </w:rPr>
        <w:t xml:space="preserve"> prilagajal delovnemu času in potrebam naročnika,</w:t>
      </w:r>
    </w:p>
    <w:p w14:paraId="6EF66A5D" w14:textId="77777777" w:rsidR="00D700C2" w:rsidRPr="00D700C2"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posredovati seznam delovnega osebja na posameznem objektu naročnika</w:t>
      </w:r>
      <w:r w:rsidR="00D700C2">
        <w:rPr>
          <w:rFonts w:ascii="Arial" w:hAnsi="Arial" w:cs="Arial"/>
          <w:sz w:val="18"/>
          <w:szCs w:val="18"/>
        </w:rPr>
        <w:t>,</w:t>
      </w:r>
    </w:p>
    <w:p w14:paraId="2E5C221B"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kolikor bo to mogoče, zagotavljal stalnost kadrovske zasedbe, o vsaki spremembi pa obvestil naročnika,</w:t>
      </w:r>
    </w:p>
    <w:p w14:paraId="1F952D25"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delovno osebje seznanil s tem, da se nihče izmed njih ne sme na nedovoljen način posluževati informacij in dokumentov, ki so dostopni pri čiščenju prostorov – prepovedan je vpogled v akte in poslovne papirje, ki so na pisalnih mizah oziroma v predalih in omarah,</w:t>
      </w:r>
    </w:p>
    <w:p w14:paraId="38F194EC"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delovno osebje seznanil, da je prepovedano iz prostorov odnašati stvari in predmete, ki so last naročnika in da je v prostore naročnika prepovedano voditi nepooblaščene osebe,</w:t>
      </w:r>
    </w:p>
    <w:p w14:paraId="26EAE938" w14:textId="77777777" w:rsidR="005C4475" w:rsidRPr="005C4475" w:rsidRDefault="005C4475" w:rsidP="00C37B00">
      <w:pPr>
        <w:numPr>
          <w:ilvl w:val="0"/>
          <w:numId w:val="30"/>
        </w:numPr>
        <w:pBdr>
          <w:top w:val="nil"/>
          <w:left w:val="nil"/>
          <w:bottom w:val="nil"/>
          <w:right w:val="nil"/>
          <w:between w:val="nil"/>
          <w:bar w:val="nil"/>
        </w:pBdr>
        <w:spacing w:after="0"/>
        <w:ind w:left="687" w:hanging="327"/>
        <w:jc w:val="both"/>
        <w:rPr>
          <w:rFonts w:ascii="Arial" w:eastAsia="Arial" w:hAnsi="Arial" w:cs="Arial"/>
          <w:sz w:val="18"/>
          <w:szCs w:val="18"/>
        </w:rPr>
      </w:pPr>
      <w:r w:rsidRPr="005C4475">
        <w:rPr>
          <w:rFonts w:ascii="Arial" w:hAnsi="Arial" w:cs="Arial"/>
          <w:sz w:val="18"/>
          <w:szCs w:val="18"/>
        </w:rPr>
        <w:t>da bo na naročnikovo zahtevo dokazal, da površinsko aktivne snovi v uporabljenih čistilih (univerzalna čistila, čistila za sanitarne prostore in čistila za čiščenje oken, detergenti za ročno pomivanje posode in detergenti za pranje perila) izpolnjujejo zahteve glede biološke razgradljivosti iz Uredbe (ES) št. 648/2004.</w:t>
      </w:r>
    </w:p>
    <w:p w14:paraId="1D01C7C3"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ves  čas zagotavljal  zadostno količino sanitarno-higienskega  materiala, tako da  </w:t>
      </w:r>
      <w:r w:rsidRPr="005C4475">
        <w:rPr>
          <w:rFonts w:ascii="Arial" w:eastAsia="Arial" w:hAnsi="Arial" w:cs="Arial"/>
          <w:sz w:val="18"/>
          <w:szCs w:val="18"/>
        </w:rPr>
        <w:t>bodo vsako jutro napolnjeni podajalci brisač, podajalci toaletnega papirja in dozirniki za tekoče milo,</w:t>
      </w:r>
    </w:p>
    <w:p w14:paraId="68594314"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v  primeru, da  zmanjka  katerega  od  sanitetno-higienskih  materialov, le  tega </w:t>
      </w:r>
      <w:r w:rsidRPr="005C4475">
        <w:rPr>
          <w:rFonts w:ascii="Arial" w:eastAsia="Arial" w:hAnsi="Arial" w:cs="Arial"/>
          <w:sz w:val="18"/>
          <w:szCs w:val="18"/>
        </w:rPr>
        <w:t>dostavil v roku ene ure po sprejetem telefonskem klicu skrbnika pogodbe ali njegovega namestnika,</w:t>
      </w:r>
    </w:p>
    <w:p w14:paraId="436F3BCB"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so  vsa  uporabljena  čistila,  dezinfekcijska sredstva,  sanitarno-higienski  material </w:t>
      </w:r>
      <w:r w:rsidRPr="005C4475">
        <w:rPr>
          <w:rFonts w:ascii="Arial" w:eastAsia="Arial" w:hAnsi="Arial" w:cs="Arial"/>
          <w:sz w:val="18"/>
          <w:szCs w:val="18"/>
        </w:rPr>
        <w:t>ustrezne kakovosti,</w:t>
      </w:r>
    </w:p>
    <w:p w14:paraId="1D55B94F" w14:textId="37143792"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svoje delovno osebje opremil z osebnimi varovalnimi sredstvi in zagotavljal, da se bodo </w:t>
      </w:r>
      <w:r w:rsidRPr="005C4475">
        <w:rPr>
          <w:rFonts w:ascii="Arial" w:eastAsia="Arial" w:hAnsi="Arial" w:cs="Arial"/>
          <w:sz w:val="18"/>
          <w:szCs w:val="18"/>
        </w:rPr>
        <w:t>le-ta  tudi uporabljala. Zagotovil, da bodo vsi delavci ustrezno in primerno zavarovani za primer poškodb na delovnem mestu, ter da za primer njihovih poškodb na delovnem mestu ne bo za odškodnino terjal Mestno občino Velenje.</w:t>
      </w:r>
    </w:p>
    <w:p w14:paraId="7CB2C803" w14:textId="77777777" w:rsidR="005C4475" w:rsidRPr="005C4475" w:rsidRDefault="005C4475" w:rsidP="005C4475">
      <w:p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643"/>
        <w:jc w:val="both"/>
        <w:rPr>
          <w:rFonts w:ascii="Arial" w:eastAsia="Arial" w:hAnsi="Arial" w:cs="Arial"/>
          <w:sz w:val="18"/>
          <w:szCs w:val="18"/>
        </w:rPr>
      </w:pPr>
    </w:p>
    <w:p w14:paraId="71B023C2" w14:textId="1B1021E0" w:rsidR="005C4475" w:rsidRDefault="005C4475"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Izvajalec odgovarja tudi za vso nastalo škodo (po splošnih pravilih civilnega prava), ki jo zaradi malomarnosti in nestrokovnosti povzročijo delavci izvajalca in/ali njegovi podizvajalci. Vso nastalo škodo naročnik pisno javi izvajalcu v </w:t>
      </w:r>
      <w:r w:rsidRPr="003E6CD8">
        <w:rPr>
          <w:rFonts w:ascii="Arial" w:eastAsia="Arial" w:hAnsi="Arial" w:cs="Arial"/>
          <w:sz w:val="18"/>
          <w:szCs w:val="18"/>
        </w:rPr>
        <w:t xml:space="preserve">roku </w:t>
      </w:r>
      <w:r w:rsidR="00B87B37" w:rsidRPr="003E6CD8">
        <w:rPr>
          <w:rFonts w:ascii="Arial" w:eastAsia="Arial" w:hAnsi="Arial" w:cs="Arial"/>
          <w:sz w:val="18"/>
          <w:szCs w:val="18"/>
        </w:rPr>
        <w:t>petih</w:t>
      </w:r>
      <w:r w:rsidRPr="003E6CD8">
        <w:rPr>
          <w:rFonts w:ascii="Arial" w:eastAsia="Arial" w:hAnsi="Arial" w:cs="Arial"/>
          <w:sz w:val="18"/>
          <w:szCs w:val="18"/>
        </w:rPr>
        <w:t xml:space="preserve"> delovnih</w:t>
      </w:r>
      <w:r w:rsidRPr="005C4475">
        <w:rPr>
          <w:rFonts w:ascii="Arial" w:eastAsia="Arial" w:hAnsi="Arial" w:cs="Arial"/>
          <w:sz w:val="18"/>
          <w:szCs w:val="18"/>
        </w:rPr>
        <w:t xml:space="preserve"> dni od ugotovitve nastale škode</w:t>
      </w:r>
      <w:r w:rsidR="00CE4753">
        <w:rPr>
          <w:rFonts w:ascii="Arial" w:eastAsia="Arial" w:hAnsi="Arial" w:cs="Arial"/>
          <w:sz w:val="18"/>
          <w:szCs w:val="18"/>
        </w:rPr>
        <w:t>.</w:t>
      </w:r>
    </w:p>
    <w:p w14:paraId="041FCF83" w14:textId="77777777" w:rsidR="00CE4753" w:rsidRPr="005C4475" w:rsidRDefault="00CE4753"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D58AF4F" w14:textId="77777777" w:rsidR="005C4475" w:rsidRPr="005C4475" w:rsidRDefault="005C4475"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E4A177C"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hAnsi="Arial" w:cs="Arial"/>
          <w:sz w:val="18"/>
          <w:szCs w:val="18"/>
        </w:rPr>
        <w:t>5. člen</w:t>
      </w:r>
    </w:p>
    <w:p w14:paraId="1B73A2DA"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E3B3E84"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za kvalitetno čiščenje poslovnih prostorov naročnika na posameznem objektu zagotavlja, da bo vsak dan na delovnem mestu prisotno zadostno število čistilk/čistilcev, in sicer:</w:t>
      </w:r>
    </w:p>
    <w:p w14:paraId="01DA2613" w14:textId="1DA4B475" w:rsidR="005C4475" w:rsidRPr="005C4475" w:rsidRDefault="005C4475" w:rsidP="00C37B00">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5C4475">
        <w:rPr>
          <w:rFonts w:ascii="Arial" w:hAnsi="Arial" w:cs="Arial"/>
          <w:sz w:val="18"/>
          <w:szCs w:val="18"/>
        </w:rPr>
        <w:t>UPRAVNA STAVBA MOV, Titov trg 1 - 3 (tri) čistil</w:t>
      </w:r>
      <w:r w:rsidR="003D5F29">
        <w:rPr>
          <w:rFonts w:ascii="Arial" w:hAnsi="Arial" w:cs="Arial"/>
          <w:sz w:val="18"/>
          <w:szCs w:val="18"/>
        </w:rPr>
        <w:t>c</w:t>
      </w:r>
      <w:r w:rsidR="007D6C36">
        <w:rPr>
          <w:rFonts w:ascii="Arial" w:hAnsi="Arial" w:cs="Arial"/>
          <w:sz w:val="18"/>
          <w:szCs w:val="18"/>
        </w:rPr>
        <w:t>ev/čistilk</w:t>
      </w:r>
      <w:r w:rsidRPr="005C4475">
        <w:rPr>
          <w:rFonts w:ascii="Arial" w:hAnsi="Arial" w:cs="Arial"/>
          <w:sz w:val="18"/>
          <w:szCs w:val="18"/>
        </w:rPr>
        <w:t xml:space="preserve"> po </w:t>
      </w:r>
      <w:r w:rsidR="003E5323">
        <w:rPr>
          <w:rFonts w:ascii="Arial" w:hAnsi="Arial" w:cs="Arial"/>
          <w:sz w:val="18"/>
          <w:szCs w:val="18"/>
        </w:rPr>
        <w:t>8</w:t>
      </w:r>
      <w:r w:rsidRPr="005C4475">
        <w:rPr>
          <w:rFonts w:ascii="Arial" w:hAnsi="Arial" w:cs="Arial"/>
          <w:sz w:val="18"/>
          <w:szCs w:val="18"/>
        </w:rPr>
        <w:t xml:space="preserve"> ur dnevno</w:t>
      </w:r>
      <w:r w:rsidR="003E5323">
        <w:rPr>
          <w:rFonts w:ascii="Arial" w:hAnsi="Arial" w:cs="Arial"/>
          <w:sz w:val="18"/>
          <w:szCs w:val="18"/>
        </w:rPr>
        <w:t>.</w:t>
      </w:r>
    </w:p>
    <w:p w14:paraId="28F34B65" w14:textId="5FAA5660" w:rsidR="005C4475" w:rsidRPr="005C4475" w:rsidRDefault="005C4475" w:rsidP="00C37B00">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6503F3">
        <w:rPr>
          <w:rFonts w:ascii="Arial" w:hAnsi="Arial" w:cs="Arial"/>
          <w:sz w:val="18"/>
          <w:szCs w:val="18"/>
        </w:rPr>
        <w:t xml:space="preserve">VILA BIANCA, Stari trg </w:t>
      </w:r>
      <w:r w:rsidR="00133DFE" w:rsidRPr="006503F3">
        <w:rPr>
          <w:rFonts w:ascii="Arial" w:hAnsi="Arial" w:cs="Arial"/>
          <w:sz w:val="18"/>
          <w:szCs w:val="18"/>
        </w:rPr>
        <w:t>3</w:t>
      </w:r>
      <w:r w:rsidR="00142375">
        <w:rPr>
          <w:rFonts w:ascii="Arial" w:hAnsi="Arial" w:cs="Arial"/>
          <w:sz w:val="18"/>
          <w:szCs w:val="18"/>
        </w:rPr>
        <w:t xml:space="preserve"> </w:t>
      </w:r>
      <w:r w:rsidR="00142375" w:rsidRPr="00D700C2">
        <w:rPr>
          <w:rFonts w:ascii="Arial" w:hAnsi="Arial" w:cs="Arial"/>
          <w:sz w:val="18"/>
          <w:szCs w:val="18"/>
        </w:rPr>
        <w:t>po</w:t>
      </w:r>
      <w:r w:rsidR="003E5323">
        <w:rPr>
          <w:rFonts w:ascii="Arial" w:hAnsi="Arial" w:cs="Arial"/>
          <w:sz w:val="18"/>
          <w:szCs w:val="18"/>
        </w:rPr>
        <w:t xml:space="preserve"> 1 čistilka 6 ur dnevno</w:t>
      </w:r>
      <w:r w:rsidR="003E5323" w:rsidRPr="006503F3">
        <w:rPr>
          <w:rFonts w:ascii="Arial" w:hAnsi="Arial" w:cs="Arial"/>
          <w:sz w:val="18"/>
          <w:szCs w:val="18"/>
        </w:rPr>
        <w:t xml:space="preserve"> </w:t>
      </w:r>
      <w:r w:rsidRPr="006503F3">
        <w:rPr>
          <w:rFonts w:ascii="Arial" w:hAnsi="Arial" w:cs="Arial"/>
          <w:sz w:val="18"/>
          <w:szCs w:val="18"/>
        </w:rPr>
        <w:t>in</w:t>
      </w:r>
      <w:r w:rsidR="0034655B" w:rsidRPr="006503F3">
        <w:rPr>
          <w:rFonts w:ascii="Arial" w:hAnsi="Arial" w:cs="Arial"/>
          <w:sz w:val="18"/>
          <w:szCs w:val="18"/>
        </w:rPr>
        <w:t xml:space="preserve"> </w:t>
      </w:r>
      <w:r w:rsidR="004A6EA2" w:rsidRPr="00DB2FDA">
        <w:rPr>
          <w:rFonts w:ascii="Arial" w:hAnsi="Arial" w:cs="Arial"/>
          <w:sz w:val="18"/>
          <w:szCs w:val="18"/>
        </w:rPr>
        <w:t>UPRAVNA STAVBA</w:t>
      </w:r>
      <w:r w:rsidR="004A6EA2">
        <w:rPr>
          <w:rFonts w:ascii="Arial" w:hAnsi="Arial" w:cs="Arial"/>
          <w:sz w:val="18"/>
          <w:szCs w:val="18"/>
        </w:rPr>
        <w:t xml:space="preserve"> </w:t>
      </w:r>
      <w:r w:rsidR="0034655B" w:rsidRPr="006503F3">
        <w:rPr>
          <w:rFonts w:ascii="Arial" w:hAnsi="Arial" w:cs="Arial"/>
          <w:sz w:val="18"/>
          <w:szCs w:val="18"/>
        </w:rPr>
        <w:t xml:space="preserve">SOU SAŠA REGIJE– Koroška 37b </w:t>
      </w:r>
      <w:r w:rsidR="00771532">
        <w:rPr>
          <w:rFonts w:ascii="Arial" w:hAnsi="Arial" w:cs="Arial"/>
          <w:sz w:val="18"/>
          <w:szCs w:val="18"/>
        </w:rPr>
        <w:t xml:space="preserve"> </w:t>
      </w:r>
      <w:r w:rsidR="00771532" w:rsidRPr="00D700C2">
        <w:rPr>
          <w:rFonts w:ascii="Arial" w:hAnsi="Arial" w:cs="Arial"/>
          <w:sz w:val="18"/>
          <w:szCs w:val="18"/>
        </w:rPr>
        <w:t>in</w:t>
      </w:r>
      <w:r w:rsidR="00771532" w:rsidRPr="006503F3">
        <w:rPr>
          <w:rFonts w:ascii="Arial" w:hAnsi="Arial" w:cs="Arial"/>
          <w:sz w:val="18"/>
          <w:szCs w:val="18"/>
        </w:rPr>
        <w:t xml:space="preserve">  VILA ROŽLE – Aškerčeva 21</w:t>
      </w:r>
      <w:r w:rsidR="00771532">
        <w:rPr>
          <w:rFonts w:ascii="Arial" w:hAnsi="Arial" w:cs="Arial"/>
          <w:sz w:val="18"/>
          <w:szCs w:val="18"/>
        </w:rPr>
        <w:t xml:space="preserve"> </w:t>
      </w:r>
      <w:r w:rsidRPr="006503F3">
        <w:rPr>
          <w:rFonts w:ascii="Arial" w:hAnsi="Arial" w:cs="Arial"/>
          <w:sz w:val="18"/>
          <w:szCs w:val="18"/>
        </w:rPr>
        <w:t>– 1 čistil</w:t>
      </w:r>
      <w:r w:rsidR="007D6C36">
        <w:rPr>
          <w:rFonts w:ascii="Arial" w:hAnsi="Arial" w:cs="Arial"/>
          <w:sz w:val="18"/>
          <w:szCs w:val="18"/>
        </w:rPr>
        <w:t>ec/čistilka</w:t>
      </w:r>
      <w:r w:rsidRPr="005C4475">
        <w:rPr>
          <w:rFonts w:ascii="Arial" w:hAnsi="Arial" w:cs="Arial"/>
          <w:sz w:val="18"/>
          <w:szCs w:val="18"/>
        </w:rPr>
        <w:t xml:space="preserve"> po 4 ure dnevno. </w:t>
      </w:r>
    </w:p>
    <w:p w14:paraId="23F65B04" w14:textId="092C41D0" w:rsidR="00AA0C65" w:rsidRPr="00AA0C65" w:rsidRDefault="005C4475" w:rsidP="00AA0C65">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AA0C65">
        <w:rPr>
          <w:rFonts w:ascii="Arial" w:hAnsi="Arial" w:cs="Arial"/>
          <w:sz w:val="18"/>
          <w:szCs w:val="18"/>
        </w:rPr>
        <w:t>Ostali objekti določeno po urah.</w:t>
      </w:r>
    </w:p>
    <w:p w14:paraId="01E58F86" w14:textId="6F84D28E" w:rsidR="00AA0C65" w:rsidRPr="00AA0C65" w:rsidRDefault="00AA0C65" w:rsidP="00AA0C65">
      <w:pPr>
        <w:pStyle w:val="Odstavekseznama"/>
        <w:numPr>
          <w:ilvl w:val="0"/>
          <w:numId w:val="32"/>
        </w:numPr>
        <w:shd w:val="clear" w:color="auto" w:fill="FFFFFF"/>
        <w:spacing w:after="0"/>
        <w:jc w:val="both"/>
        <w:rPr>
          <w:rFonts w:ascii="Arial" w:eastAsia="Arial" w:hAnsi="Arial" w:cs="Arial"/>
          <w:spacing w:val="-1"/>
          <w:sz w:val="18"/>
          <w:szCs w:val="18"/>
        </w:rPr>
      </w:pPr>
      <w:r w:rsidRPr="00AA0C65">
        <w:rPr>
          <w:rFonts w:ascii="Arial" w:eastAsia="Arial" w:hAnsi="Arial" w:cs="Arial"/>
          <w:spacing w:val="-1"/>
          <w:sz w:val="18"/>
          <w:szCs w:val="18"/>
        </w:rPr>
        <w:t xml:space="preserve">V primeru izredne situacije, ko je potrebno takojšnje čiščenje, se je na tega potrebno  odzvati v najkasneje </w:t>
      </w:r>
      <w:r w:rsidR="00D700C2">
        <w:rPr>
          <w:rFonts w:ascii="Arial" w:eastAsia="Arial" w:hAnsi="Arial" w:cs="Arial"/>
          <w:spacing w:val="-1"/>
          <w:sz w:val="18"/>
          <w:szCs w:val="18"/>
        </w:rPr>
        <w:t>v eni uri</w:t>
      </w:r>
      <w:r w:rsidRPr="00AA0C65">
        <w:rPr>
          <w:rFonts w:ascii="Arial" w:eastAsia="Arial" w:hAnsi="Arial" w:cs="Arial"/>
          <w:spacing w:val="-1"/>
          <w:sz w:val="18"/>
          <w:szCs w:val="18"/>
        </w:rPr>
        <w:t xml:space="preserve"> z ustreznim osebjem in čistilnimi sredstvi – 24 urna dosegljivost. Za objekt Vila Bianca mora biti tako čiščenje na voljo vse dni v tednu, tudi v nedeljo in med prazniki po potrebi. Intervencijsko čiščenje </w:t>
      </w:r>
      <w:r w:rsidR="00AB44FF">
        <w:rPr>
          <w:rFonts w:ascii="Arial" w:eastAsia="Arial" w:hAnsi="Arial" w:cs="Arial"/>
          <w:spacing w:val="-1"/>
          <w:sz w:val="18"/>
          <w:szCs w:val="18"/>
        </w:rPr>
        <w:t xml:space="preserve">je </w:t>
      </w:r>
      <w:r w:rsidRPr="00AA0C65">
        <w:rPr>
          <w:rFonts w:ascii="Arial" w:eastAsia="Arial" w:hAnsi="Arial" w:cs="Arial"/>
          <w:spacing w:val="-1"/>
          <w:sz w:val="18"/>
          <w:szCs w:val="18"/>
        </w:rPr>
        <w:t xml:space="preserve">zajeto v ponudbi. </w:t>
      </w:r>
    </w:p>
    <w:p w14:paraId="52FC7CE7"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B50973D"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sidRPr="005C4475">
        <w:rPr>
          <w:rFonts w:ascii="Arial" w:hAnsi="Arial" w:cs="Arial"/>
          <w:sz w:val="18"/>
          <w:szCs w:val="18"/>
        </w:rPr>
        <w:t>6. člen</w:t>
      </w:r>
    </w:p>
    <w:p w14:paraId="1DC6D987" w14:textId="77777777" w:rsidR="005C4475" w:rsidRPr="005C4475" w:rsidRDefault="005C4475" w:rsidP="005C4475">
      <w:pPr>
        <w:tabs>
          <w:tab w:val="left" w:pos="426"/>
        </w:tabs>
        <w:spacing w:after="0"/>
        <w:jc w:val="both"/>
        <w:rPr>
          <w:rFonts w:ascii="Arial" w:hAnsi="Arial" w:cs="Arial"/>
          <w:sz w:val="18"/>
          <w:szCs w:val="18"/>
        </w:rPr>
      </w:pPr>
    </w:p>
    <w:p w14:paraId="7093C5C4"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5C4475" w:rsidRDefault="005C4475" w:rsidP="005C4475">
      <w:pPr>
        <w:tabs>
          <w:tab w:val="left" w:pos="426"/>
        </w:tabs>
        <w:spacing w:after="0"/>
        <w:jc w:val="both"/>
        <w:rPr>
          <w:rFonts w:ascii="Arial" w:hAnsi="Arial" w:cs="Arial"/>
          <w:sz w:val="18"/>
          <w:szCs w:val="18"/>
        </w:rPr>
      </w:pPr>
    </w:p>
    <w:p w14:paraId="36ADAA05"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V primeru, da naročnik da soglasje za vključitev podizvajalca v dela po tej pogodbi, mora izvajalec pred podpisom aneksa k tej pogodbi izročiti naročniku:</w:t>
      </w:r>
    </w:p>
    <w:p w14:paraId="3F605B5B"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podatke o podizvajalcu (naziv, polni naslov, matično številko, davčno številko in transakcijski račun)</w:t>
      </w:r>
    </w:p>
    <w:p w14:paraId="6E9D8E38"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podatki o vrsti del, ki jih bo izvedel podizvajalec</w:t>
      </w:r>
    </w:p>
    <w:p w14:paraId="2D65E438"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podatke o predmetu, količini in vrednosti del in rok izvedbe teh del</w:t>
      </w:r>
    </w:p>
    <w:p w14:paraId="38F10525"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morebitno zahtevo podizvajalca za neposredno plačilo.</w:t>
      </w:r>
    </w:p>
    <w:p w14:paraId="115F3D40" w14:textId="77777777" w:rsidR="005C4475" w:rsidRPr="005C4475" w:rsidRDefault="005C4475" w:rsidP="005C4475">
      <w:pPr>
        <w:tabs>
          <w:tab w:val="left" w:pos="426"/>
        </w:tabs>
        <w:spacing w:after="0"/>
        <w:jc w:val="both"/>
        <w:rPr>
          <w:rFonts w:ascii="Arial" w:hAnsi="Arial" w:cs="Arial"/>
          <w:sz w:val="18"/>
          <w:szCs w:val="18"/>
        </w:rPr>
      </w:pPr>
    </w:p>
    <w:p w14:paraId="0DBD8DCE"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obvezuje, da se bo z aneksom iz prejšnjega odstavka tega člena zavezal, da bo pogodbe o odstopu terjatev po tej pogodbi sklepal samo s soglasjem naročnika.</w:t>
      </w:r>
    </w:p>
    <w:p w14:paraId="3BF5CB3D" w14:textId="77777777" w:rsidR="005C4475" w:rsidRPr="005C4475" w:rsidRDefault="005C4475" w:rsidP="005C4475">
      <w:pPr>
        <w:tabs>
          <w:tab w:val="left" w:pos="426"/>
        </w:tabs>
        <w:spacing w:after="0"/>
        <w:jc w:val="both"/>
        <w:rPr>
          <w:rFonts w:ascii="Arial" w:hAnsi="Arial" w:cs="Arial"/>
          <w:sz w:val="18"/>
          <w:szCs w:val="18"/>
        </w:rPr>
      </w:pPr>
    </w:p>
    <w:p w14:paraId="5F82ADDD" w14:textId="77777777" w:rsidR="005C4475" w:rsidRPr="005C4475" w:rsidRDefault="005C4475" w:rsidP="005C4475">
      <w:pPr>
        <w:tabs>
          <w:tab w:val="left" w:pos="426"/>
        </w:tabs>
        <w:spacing w:after="0"/>
        <w:jc w:val="both"/>
        <w:rPr>
          <w:rFonts w:ascii="Arial" w:hAnsi="Arial" w:cs="Arial"/>
          <w:sz w:val="18"/>
          <w:szCs w:val="18"/>
        </w:rPr>
      </w:pPr>
    </w:p>
    <w:p w14:paraId="3354D4CC" w14:textId="77777777" w:rsidR="005C4475" w:rsidRPr="005C4475" w:rsidRDefault="005C4475" w:rsidP="005C4475">
      <w:pPr>
        <w:tabs>
          <w:tab w:val="left" w:pos="426"/>
        </w:tabs>
        <w:spacing w:after="0"/>
        <w:jc w:val="center"/>
        <w:rPr>
          <w:rFonts w:ascii="Arial" w:hAnsi="Arial" w:cs="Arial"/>
          <w:sz w:val="18"/>
          <w:szCs w:val="18"/>
        </w:rPr>
      </w:pPr>
      <w:r w:rsidRPr="005C4475">
        <w:rPr>
          <w:rFonts w:ascii="Arial" w:hAnsi="Arial" w:cs="Arial"/>
          <w:sz w:val="18"/>
          <w:szCs w:val="18"/>
        </w:rPr>
        <w:t xml:space="preserve">           7. člen</w:t>
      </w:r>
    </w:p>
    <w:p w14:paraId="587463F5" w14:textId="77777777" w:rsidR="005C4475" w:rsidRPr="005C4475" w:rsidRDefault="005C4475" w:rsidP="005C4475">
      <w:pPr>
        <w:tabs>
          <w:tab w:val="left" w:pos="426"/>
        </w:tabs>
        <w:spacing w:after="0"/>
        <w:jc w:val="both"/>
        <w:rPr>
          <w:rFonts w:ascii="Arial" w:hAnsi="Arial" w:cs="Arial"/>
          <w:sz w:val="18"/>
          <w:szCs w:val="18"/>
        </w:rPr>
      </w:pPr>
    </w:p>
    <w:p w14:paraId="042BA3A5"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5C4475"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Podatki o podizvajalcu</w:t>
            </w:r>
          </w:p>
          <w:p w14:paraId="218022E8"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5C4475" w:rsidRDefault="005C4475" w:rsidP="005C4475">
            <w:pPr>
              <w:tabs>
                <w:tab w:val="left" w:pos="426"/>
              </w:tabs>
              <w:textAlignment w:val="center"/>
              <w:rPr>
                <w:rFonts w:ascii="Arial" w:hAnsi="Arial" w:cs="Arial"/>
                <w:position w:val="-2"/>
                <w:sz w:val="18"/>
                <w:szCs w:val="18"/>
              </w:rPr>
            </w:pPr>
            <w:r w:rsidRPr="005C4475">
              <w:rPr>
                <w:rFonts w:ascii="Arial" w:hAnsi="Arial" w:cs="Arial"/>
                <w:position w:val="-2"/>
                <w:sz w:val="18"/>
                <w:szCs w:val="18"/>
              </w:rPr>
              <w:t xml:space="preserve">Zahtevano je neposredno plačilo </w:t>
            </w:r>
          </w:p>
        </w:tc>
      </w:tr>
      <w:tr w:rsidR="005C4475" w:rsidRPr="005C4475"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5C4475" w:rsidRDefault="005C4475" w:rsidP="005C4475">
            <w:pPr>
              <w:tabs>
                <w:tab w:val="left" w:pos="426"/>
              </w:tabs>
              <w:rPr>
                <w:rFonts w:ascii="Arial" w:hAnsi="Arial" w:cs="Arial"/>
                <w:sz w:val="18"/>
                <w:szCs w:val="18"/>
              </w:rPr>
            </w:pPr>
          </w:p>
          <w:p w14:paraId="78C27A42" w14:textId="77777777" w:rsidR="005C4475" w:rsidRPr="005C4475" w:rsidRDefault="005C4475" w:rsidP="005C4475">
            <w:pPr>
              <w:tabs>
                <w:tab w:val="left" w:pos="426"/>
              </w:tabs>
              <w:rPr>
                <w:rFonts w:ascii="Arial" w:hAnsi="Arial" w:cs="Arial"/>
                <w:sz w:val="18"/>
                <w:szCs w:val="18"/>
              </w:rPr>
            </w:pPr>
          </w:p>
          <w:p w14:paraId="57D93DAC" w14:textId="77777777" w:rsidR="005C4475" w:rsidRPr="005C4475"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5C4475"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5C4475"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5C4475" w:rsidRDefault="005C4475" w:rsidP="005C4475">
            <w:pPr>
              <w:tabs>
                <w:tab w:val="left" w:pos="426"/>
              </w:tabs>
              <w:jc w:val="center"/>
              <w:rPr>
                <w:rFonts w:ascii="Arial" w:hAnsi="Arial" w:cs="Arial"/>
                <w:sz w:val="18"/>
                <w:szCs w:val="18"/>
              </w:rPr>
            </w:pPr>
            <w:r w:rsidRPr="005C4475">
              <w:rPr>
                <w:rFonts w:ascii="Arial" w:hAnsi="Arial" w:cs="Arial"/>
                <w:sz w:val="18"/>
                <w:szCs w:val="18"/>
              </w:rPr>
              <w:t>DA / NE</w:t>
            </w:r>
          </w:p>
        </w:tc>
      </w:tr>
    </w:tbl>
    <w:p w14:paraId="0513DF9C" w14:textId="77777777" w:rsidR="005C4475" w:rsidRPr="005C4475" w:rsidRDefault="005C4475" w:rsidP="005C4475">
      <w:pPr>
        <w:tabs>
          <w:tab w:val="left" w:pos="426"/>
        </w:tabs>
        <w:spacing w:after="0"/>
        <w:jc w:val="both"/>
        <w:rPr>
          <w:rFonts w:ascii="Arial" w:hAnsi="Arial" w:cs="Arial"/>
          <w:sz w:val="18"/>
          <w:szCs w:val="18"/>
        </w:rPr>
      </w:pPr>
    </w:p>
    <w:p w14:paraId="66760516"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5C4475" w:rsidRDefault="005C4475" w:rsidP="005C4475">
      <w:pPr>
        <w:tabs>
          <w:tab w:val="left" w:pos="426"/>
        </w:tabs>
        <w:spacing w:after="0"/>
        <w:jc w:val="both"/>
        <w:rPr>
          <w:rFonts w:ascii="Arial" w:hAnsi="Arial" w:cs="Arial"/>
          <w:sz w:val="18"/>
          <w:szCs w:val="18"/>
        </w:rPr>
      </w:pPr>
    </w:p>
    <w:p w14:paraId="2AB41810"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V kolikor bo podizvajalec v skladu in na način, določen v drugem in tretjem odstavku 94. člena ZJN-3 zahteval neposredna plačila, se šteje, da:</w:t>
      </w:r>
    </w:p>
    <w:p w14:paraId="5A0BDE79"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glavni izvajalec s podpisom te pogodbe pooblašča naročnika, da na podlagi potrjenega računa s strani glavnega izvajalca neposredno plačuje podizvajalcu,</w:t>
      </w:r>
    </w:p>
    <w:p w14:paraId="1462BECC"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lastRenderedPageBreak/>
        <w:t>glavni izvajalec svojemu računu priložiti račun podizvajalca, ki ga je predhodno potrdil.</w:t>
      </w:r>
    </w:p>
    <w:p w14:paraId="105F45BC" w14:textId="77777777" w:rsidR="005C4475" w:rsidRPr="005C4475" w:rsidRDefault="005C4475" w:rsidP="005C4475">
      <w:pPr>
        <w:tabs>
          <w:tab w:val="left" w:pos="426"/>
        </w:tabs>
        <w:spacing w:after="0"/>
        <w:jc w:val="both"/>
        <w:rPr>
          <w:rFonts w:ascii="Arial" w:hAnsi="Arial" w:cs="Arial"/>
          <w:sz w:val="18"/>
          <w:szCs w:val="18"/>
        </w:rPr>
      </w:pPr>
    </w:p>
    <w:p w14:paraId="3203030E"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5C4475"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Default="005C4475" w:rsidP="005C4475">
      <w:pPr>
        <w:tabs>
          <w:tab w:val="left" w:pos="426"/>
        </w:tabs>
        <w:autoSpaceDE w:val="0"/>
        <w:autoSpaceDN w:val="0"/>
        <w:adjustRightInd w:val="0"/>
        <w:spacing w:after="0"/>
        <w:rPr>
          <w:rFonts w:ascii="Arial" w:hAnsi="Arial" w:cs="Arial"/>
          <w:b/>
          <w:sz w:val="18"/>
          <w:szCs w:val="18"/>
        </w:rPr>
      </w:pPr>
      <w:r w:rsidRPr="005C4475">
        <w:rPr>
          <w:rFonts w:ascii="Arial" w:hAnsi="Arial" w:cs="Arial"/>
          <w:b/>
          <w:sz w:val="18"/>
          <w:szCs w:val="18"/>
        </w:rPr>
        <w:t>(člen se uporabi le v primeru, da bo izvajalec izvedel naročilo s podizvajalcem)</w:t>
      </w:r>
    </w:p>
    <w:p w14:paraId="6E079106" w14:textId="77777777" w:rsidR="00CE4753" w:rsidRPr="005C4475"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OBVEZNOSTI NAROČNIKA</w:t>
      </w:r>
    </w:p>
    <w:p w14:paraId="731054E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5C4475">
        <w:rPr>
          <w:rFonts w:ascii="Arial" w:hAnsi="Arial" w:cs="Arial"/>
          <w:sz w:val="18"/>
          <w:szCs w:val="18"/>
        </w:rPr>
        <w:t xml:space="preserve">      8. člen </w:t>
      </w:r>
    </w:p>
    <w:p w14:paraId="7C267E80" w14:textId="77777777" w:rsidR="005C4475" w:rsidRPr="005C4475" w:rsidRDefault="005C4475" w:rsidP="005C4475">
      <w:pPr>
        <w:spacing w:after="0"/>
        <w:jc w:val="both"/>
        <w:rPr>
          <w:rFonts w:ascii="Arial" w:eastAsia="Arial" w:hAnsi="Arial" w:cs="Arial"/>
          <w:sz w:val="18"/>
          <w:szCs w:val="18"/>
        </w:rPr>
      </w:pPr>
    </w:p>
    <w:p w14:paraId="6BCFDFF2" w14:textId="24C09B16"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Naročnik bo izvajalcu zagotovil vodo ter električno energijo brezplačno, </w:t>
      </w:r>
      <w:r w:rsidR="00C708C6">
        <w:rPr>
          <w:rFonts w:ascii="Arial" w:eastAsia="Arial" w:hAnsi="Arial" w:cs="Arial"/>
          <w:sz w:val="18"/>
          <w:szCs w:val="18"/>
        </w:rPr>
        <w:t>pri</w:t>
      </w:r>
      <w:r w:rsidRPr="005C4475">
        <w:rPr>
          <w:rFonts w:ascii="Arial" w:eastAsia="Arial" w:hAnsi="Arial" w:cs="Arial"/>
          <w:sz w:val="18"/>
          <w:szCs w:val="18"/>
        </w:rPr>
        <w:t xml:space="preserve"> čimer bo izvajalec</w:t>
      </w:r>
      <w:r w:rsidR="00A5607A">
        <w:rPr>
          <w:rFonts w:ascii="Arial" w:eastAsia="Arial" w:hAnsi="Arial" w:cs="Arial"/>
          <w:sz w:val="18"/>
          <w:szCs w:val="18"/>
        </w:rPr>
        <w:t xml:space="preserve"> </w:t>
      </w:r>
      <w:r w:rsidR="00C708C6">
        <w:rPr>
          <w:rFonts w:ascii="Arial" w:eastAsia="Arial" w:hAnsi="Arial" w:cs="Arial"/>
          <w:sz w:val="18"/>
          <w:szCs w:val="18"/>
        </w:rPr>
        <w:t>z rabo</w:t>
      </w:r>
      <w:r w:rsidRPr="005C4475">
        <w:rPr>
          <w:rFonts w:ascii="Arial" w:eastAsia="Arial" w:hAnsi="Arial" w:cs="Arial"/>
          <w:sz w:val="18"/>
          <w:szCs w:val="18"/>
        </w:rPr>
        <w:t xml:space="preserve"> ravnal racionalno.</w:t>
      </w:r>
    </w:p>
    <w:p w14:paraId="20CF330A" w14:textId="77777777"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Naročnik bo izvajalcu brezplačno zagotovil primeren prostor za shranjevanje čistil in delovnih sredstev.</w:t>
      </w:r>
    </w:p>
    <w:p w14:paraId="47E5BE4E" w14:textId="77777777" w:rsidR="005C4475" w:rsidRPr="005C4475" w:rsidRDefault="005C4475" w:rsidP="005C4475">
      <w:pPr>
        <w:spacing w:after="0"/>
        <w:rPr>
          <w:rFonts w:ascii="Arial" w:eastAsia="Times New Roman" w:hAnsi="Arial" w:cs="Arial"/>
          <w:bCs/>
          <w:sz w:val="18"/>
          <w:szCs w:val="18"/>
          <w:lang w:eastAsia="sl-SI"/>
        </w:rPr>
      </w:pPr>
    </w:p>
    <w:p w14:paraId="53C28E9A" w14:textId="378A6363" w:rsidR="005C4475" w:rsidRPr="005C4475" w:rsidRDefault="005C4475" w:rsidP="005C4475">
      <w:pPr>
        <w:spacing w:after="0"/>
        <w:jc w:val="both"/>
        <w:rPr>
          <w:rFonts w:ascii="Arial" w:eastAsia="Arial" w:hAnsi="Arial" w:cs="Arial"/>
          <w:sz w:val="18"/>
          <w:szCs w:val="18"/>
        </w:rPr>
      </w:pPr>
      <w:r w:rsidRPr="005C4475">
        <w:rPr>
          <w:rFonts w:ascii="Arial" w:eastAsia="Times New Roman" w:hAnsi="Arial" w:cs="Arial"/>
          <w:bCs/>
          <w:sz w:val="18"/>
          <w:szCs w:val="18"/>
          <w:lang w:eastAsia="sl-SI"/>
        </w:rPr>
        <w:t xml:space="preserve">Naročnik bo skladno s 67. a </w:t>
      </w:r>
      <w:r w:rsidRPr="00133DFE">
        <w:rPr>
          <w:rFonts w:ascii="Arial" w:eastAsia="Times New Roman" w:hAnsi="Arial" w:cs="Arial"/>
          <w:bCs/>
          <w:sz w:val="18"/>
          <w:szCs w:val="18"/>
          <w:lang w:eastAsia="sl-SI"/>
        </w:rPr>
        <w:t>členom ZJN-3</w:t>
      </w:r>
      <w:r w:rsidRPr="005C4475">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ves čas trajanja pogodbe, vsake pol leta</w:t>
      </w:r>
      <w:r w:rsidRPr="005C4475">
        <w:rPr>
          <w:rFonts w:ascii="Arial" w:eastAsia="Times New Roman" w:hAnsi="Arial" w:cs="Arial"/>
          <w:bCs/>
          <w:sz w:val="18"/>
          <w:szCs w:val="18"/>
          <w:lang w:eastAsia="sl-SI"/>
        </w:rPr>
        <w:t xml:space="preserve"> preveril </w:t>
      </w:r>
      <w:r>
        <w:rPr>
          <w:rFonts w:ascii="Arial" w:eastAsia="Times New Roman" w:hAnsi="Arial" w:cs="Arial"/>
          <w:bCs/>
          <w:sz w:val="18"/>
          <w:szCs w:val="18"/>
          <w:lang w:eastAsia="sl-SI"/>
        </w:rPr>
        <w:t xml:space="preserve">zakonske </w:t>
      </w:r>
      <w:r w:rsidRPr="005C4475">
        <w:rPr>
          <w:rFonts w:ascii="Arial" w:eastAsia="Times New Roman" w:hAnsi="Arial" w:cs="Arial"/>
          <w:bCs/>
          <w:sz w:val="18"/>
          <w:szCs w:val="18"/>
          <w:lang w:eastAsia="sl-SI"/>
        </w:rPr>
        <w:t>razloge za izključitev izvajalca in morebitnih podizvajalcev.</w:t>
      </w:r>
    </w:p>
    <w:p w14:paraId="69E582BC" w14:textId="77777777" w:rsidR="005C4475" w:rsidRPr="005C4475" w:rsidRDefault="005C4475" w:rsidP="005C4475">
      <w:pPr>
        <w:spacing w:after="0"/>
        <w:jc w:val="both"/>
        <w:rPr>
          <w:rFonts w:ascii="Arial" w:eastAsia="Arial" w:hAnsi="Arial" w:cs="Arial"/>
          <w:sz w:val="18"/>
          <w:szCs w:val="18"/>
        </w:rPr>
      </w:pPr>
    </w:p>
    <w:p w14:paraId="24D54981" w14:textId="77777777" w:rsidR="005C4475" w:rsidRPr="005C4475"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5C4475">
        <w:rPr>
          <w:rFonts w:ascii="Arial" w:hAnsi="Arial" w:cs="Arial"/>
          <w:sz w:val="18"/>
          <w:szCs w:val="18"/>
        </w:rPr>
        <w:t>9. člen</w:t>
      </w:r>
    </w:p>
    <w:p w14:paraId="2571A03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9A4E966"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Računu mora biti predložena specifikacija iz katere je razvidno, katere vrste storitev in v katerem objektu se zaračunava, ter vrednosti za posamezni objekt.</w:t>
      </w:r>
    </w:p>
    <w:p w14:paraId="1977F402" w14:textId="77777777" w:rsidR="00F27205" w:rsidRDefault="00F2720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3F6F11" w14:textId="77777777" w:rsidR="00F27205" w:rsidRPr="00FC72AE" w:rsidRDefault="00F27205" w:rsidP="00F27205">
      <w:pPr>
        <w:autoSpaceDE w:val="0"/>
        <w:autoSpaceDN w:val="0"/>
        <w:adjustRightInd w:val="0"/>
        <w:contextualSpacing/>
        <w:jc w:val="both"/>
        <w:rPr>
          <w:rFonts w:ascii="Arial" w:hAnsi="Arial" w:cs="Arial"/>
          <w:sz w:val="18"/>
          <w:szCs w:val="18"/>
        </w:rPr>
      </w:pPr>
      <w:r w:rsidRPr="00FC72AE">
        <w:rPr>
          <w:rFonts w:ascii="Arial" w:hAnsi="Arial" w:cs="Arial"/>
          <w:sz w:val="18"/>
          <w:szCs w:val="18"/>
        </w:rPr>
        <w:t xml:space="preserve">Pogodbena cena se lahko regulira skladno </w:t>
      </w:r>
      <w:r>
        <w:rPr>
          <w:rFonts w:ascii="Arial" w:hAnsi="Arial" w:cs="Arial"/>
          <w:sz w:val="18"/>
          <w:szCs w:val="18"/>
        </w:rPr>
        <w:t>z</w:t>
      </w:r>
      <w:r w:rsidRPr="00FC72AE">
        <w:rPr>
          <w:rFonts w:ascii="Arial" w:hAnsi="Arial" w:cs="Arial"/>
          <w:sz w:val="18"/>
          <w:szCs w:val="18"/>
        </w:rPr>
        <w:t xml:space="preserve">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14:paraId="4CECB743" w14:textId="77777777" w:rsidR="00F27205" w:rsidRDefault="00F2720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B00F6F9" w14:textId="77777777" w:rsidR="003B17F4" w:rsidRPr="005C4475" w:rsidRDefault="003B17F4"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D629B59" w14:textId="2EFD17D4" w:rsidR="000C0DA1" w:rsidRPr="005C4475" w:rsidRDefault="000C0DA1" w:rsidP="005C4475">
      <w:pPr>
        <w:spacing w:after="0"/>
        <w:rPr>
          <w:rFonts w:ascii="Arial" w:hAnsi="Arial" w:cs="Arial"/>
          <w:sz w:val="18"/>
          <w:szCs w:val="18"/>
        </w:rPr>
      </w:pPr>
    </w:p>
    <w:p w14:paraId="13FFA9A3"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eastAsia="Arial" w:hAnsi="Arial" w:cs="Arial"/>
          <w:bCs/>
          <w:sz w:val="18"/>
          <w:szCs w:val="18"/>
        </w:rPr>
        <w:t xml:space="preserve"> 10. </w:t>
      </w:r>
      <w:r w:rsidRPr="005C4475">
        <w:rPr>
          <w:rFonts w:ascii="Arial" w:hAnsi="Arial" w:cs="Arial"/>
          <w:sz w:val="18"/>
          <w:szCs w:val="18"/>
        </w:rPr>
        <w:t>člen</w:t>
      </w:r>
    </w:p>
    <w:p w14:paraId="521B98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B082239" w14:textId="4B45194B" w:rsidR="00BC34CA" w:rsidRPr="006503F3" w:rsidRDefault="005C4475" w:rsidP="00E37191">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503F3">
        <w:rPr>
          <w:rFonts w:ascii="Arial" w:eastAsia="Arial" w:hAnsi="Arial" w:cs="Arial"/>
          <w:sz w:val="18"/>
          <w:szCs w:val="18"/>
        </w:rPr>
        <w:t>Izvajalec bo pogod</w:t>
      </w:r>
      <w:r w:rsidR="00F50516" w:rsidRPr="006503F3">
        <w:rPr>
          <w:rFonts w:ascii="Arial" w:eastAsia="Arial" w:hAnsi="Arial" w:cs="Arial"/>
          <w:sz w:val="18"/>
          <w:szCs w:val="18"/>
        </w:rPr>
        <w:t>b</w:t>
      </w:r>
      <w:r w:rsidR="00507DAA">
        <w:rPr>
          <w:rFonts w:ascii="Arial" w:eastAsia="Arial" w:hAnsi="Arial" w:cs="Arial"/>
          <w:sz w:val="18"/>
          <w:szCs w:val="18"/>
        </w:rPr>
        <w:t xml:space="preserve">eno dogovorjena dela izvajal </w:t>
      </w:r>
      <w:r w:rsidR="00E37191">
        <w:rPr>
          <w:rFonts w:ascii="Arial" w:eastAsia="Arial" w:hAnsi="Arial" w:cs="Arial"/>
          <w:sz w:val="18"/>
          <w:szCs w:val="18"/>
        </w:rPr>
        <w:t xml:space="preserve">v obdobju </w:t>
      </w:r>
      <w:r w:rsidR="00F27205">
        <w:rPr>
          <w:rFonts w:ascii="Arial" w:eastAsia="Arial" w:hAnsi="Arial" w:cs="Arial"/>
          <w:sz w:val="18"/>
          <w:szCs w:val="18"/>
        </w:rPr>
        <w:t>24</w:t>
      </w:r>
      <w:r w:rsidR="00F37B49">
        <w:rPr>
          <w:rFonts w:ascii="Arial" w:eastAsia="Arial" w:hAnsi="Arial" w:cs="Arial"/>
          <w:sz w:val="18"/>
          <w:szCs w:val="18"/>
        </w:rPr>
        <w:t xml:space="preserve"> mesecev, </w:t>
      </w:r>
      <w:r w:rsidR="00E37191">
        <w:rPr>
          <w:rFonts w:ascii="Arial" w:eastAsia="Arial" w:hAnsi="Arial" w:cs="Arial"/>
          <w:sz w:val="18"/>
          <w:szCs w:val="18"/>
        </w:rPr>
        <w:t xml:space="preserve">od </w:t>
      </w:r>
      <w:r w:rsidR="00F37B49">
        <w:rPr>
          <w:rFonts w:ascii="Arial" w:eastAsia="Arial" w:hAnsi="Arial" w:cs="Arial"/>
          <w:sz w:val="18"/>
          <w:szCs w:val="18"/>
        </w:rPr>
        <w:t xml:space="preserve">predvidoma </w:t>
      </w:r>
      <w:r w:rsidR="00F37B49" w:rsidRPr="00F37B49">
        <w:rPr>
          <w:rFonts w:ascii="Arial" w:eastAsia="Arial" w:hAnsi="Arial" w:cs="Arial"/>
          <w:sz w:val="18"/>
          <w:szCs w:val="18"/>
        </w:rPr>
        <w:t>1</w:t>
      </w:r>
      <w:r w:rsidR="00E37191" w:rsidRPr="00F37B49">
        <w:rPr>
          <w:rFonts w:ascii="Arial" w:eastAsia="Arial" w:hAnsi="Arial" w:cs="Arial"/>
          <w:sz w:val="18"/>
          <w:szCs w:val="18"/>
        </w:rPr>
        <w:t xml:space="preserve">. </w:t>
      </w:r>
      <w:r w:rsidR="000342FF">
        <w:rPr>
          <w:rFonts w:ascii="Arial" w:eastAsia="Arial" w:hAnsi="Arial" w:cs="Arial"/>
          <w:sz w:val="18"/>
          <w:szCs w:val="18"/>
        </w:rPr>
        <w:t>8</w:t>
      </w:r>
      <w:r w:rsidR="00E37191" w:rsidRPr="00F37B49">
        <w:rPr>
          <w:rFonts w:ascii="Arial" w:eastAsia="Arial" w:hAnsi="Arial" w:cs="Arial"/>
          <w:sz w:val="18"/>
          <w:szCs w:val="18"/>
        </w:rPr>
        <w:t>. 202</w:t>
      </w:r>
      <w:r w:rsidR="00A5607A">
        <w:rPr>
          <w:rFonts w:ascii="Arial" w:eastAsia="Arial" w:hAnsi="Arial" w:cs="Arial"/>
          <w:sz w:val="18"/>
          <w:szCs w:val="18"/>
        </w:rPr>
        <w:t>5</w:t>
      </w:r>
      <w:r w:rsidR="00E37191" w:rsidRPr="00F37B49">
        <w:rPr>
          <w:rFonts w:ascii="Arial" w:eastAsia="Arial" w:hAnsi="Arial" w:cs="Arial"/>
          <w:sz w:val="18"/>
          <w:szCs w:val="18"/>
        </w:rPr>
        <w:t xml:space="preserve"> do </w:t>
      </w:r>
      <w:r w:rsidR="007B6AA4">
        <w:rPr>
          <w:rFonts w:ascii="Arial" w:eastAsia="Arial" w:hAnsi="Arial" w:cs="Arial"/>
          <w:sz w:val="18"/>
          <w:szCs w:val="18"/>
        </w:rPr>
        <w:t>31.7.2027</w:t>
      </w:r>
      <w:r w:rsidR="00E37191" w:rsidRPr="00F37B49">
        <w:rPr>
          <w:rFonts w:ascii="Arial" w:eastAsia="Arial" w:hAnsi="Arial" w:cs="Arial"/>
          <w:sz w:val="18"/>
          <w:szCs w:val="18"/>
        </w:rPr>
        <w:t>.</w:t>
      </w:r>
    </w:p>
    <w:p w14:paraId="7E86BAE3" w14:textId="11BC8E21" w:rsidR="00CE4753" w:rsidRPr="006503F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9A53E9D" w14:textId="25C58C29"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A93E331" w14:textId="77777777" w:rsidR="005C4475" w:rsidRPr="006503F3"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6503F3">
        <w:rPr>
          <w:rFonts w:ascii="Arial" w:eastAsia="Arial" w:hAnsi="Arial" w:cs="Arial"/>
          <w:b/>
          <w:bCs/>
          <w:sz w:val="18"/>
          <w:szCs w:val="18"/>
        </w:rPr>
        <w:lastRenderedPageBreak/>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t>CENA</w:t>
      </w:r>
    </w:p>
    <w:p w14:paraId="667F8113" w14:textId="77777777" w:rsidR="005C4475" w:rsidRPr="006503F3"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6503F3">
        <w:rPr>
          <w:rFonts w:ascii="Arial" w:eastAsia="Arial" w:hAnsi="Arial" w:cs="Arial"/>
          <w:b/>
          <w:bCs/>
          <w:sz w:val="18"/>
          <w:szCs w:val="18"/>
        </w:rPr>
        <w:t xml:space="preserve"> </w:t>
      </w:r>
    </w:p>
    <w:p w14:paraId="4487B189" w14:textId="77777777" w:rsidR="005C4475" w:rsidRPr="006503F3"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6503F3">
        <w:rPr>
          <w:rFonts w:ascii="Arial" w:hAnsi="Arial" w:cs="Arial"/>
          <w:sz w:val="18"/>
          <w:szCs w:val="18"/>
        </w:rPr>
        <w:t>11. člen</w:t>
      </w:r>
    </w:p>
    <w:p w14:paraId="24B2A35F" w14:textId="77777777" w:rsidR="005C4475" w:rsidRPr="006503F3" w:rsidRDefault="005C4475" w:rsidP="005C4475">
      <w:pPr>
        <w:tabs>
          <w:tab w:val="left" w:pos="426"/>
        </w:tabs>
        <w:spacing w:after="0"/>
        <w:jc w:val="both"/>
        <w:rPr>
          <w:rFonts w:ascii="Arial" w:hAnsi="Arial" w:cs="Arial"/>
          <w:b/>
          <w:sz w:val="18"/>
          <w:szCs w:val="18"/>
        </w:rPr>
      </w:pPr>
    </w:p>
    <w:p w14:paraId="74323BBD" w14:textId="48883327" w:rsidR="005C4475" w:rsidRPr="006503F3" w:rsidRDefault="00F64077" w:rsidP="005C4475">
      <w:pPr>
        <w:tabs>
          <w:tab w:val="left" w:pos="426"/>
        </w:tabs>
        <w:spacing w:after="0"/>
        <w:jc w:val="both"/>
        <w:rPr>
          <w:rFonts w:ascii="Arial" w:hAnsi="Arial" w:cs="Arial"/>
          <w:b/>
          <w:sz w:val="18"/>
          <w:szCs w:val="18"/>
        </w:rPr>
      </w:pPr>
      <w:r w:rsidRPr="00F64077">
        <w:rPr>
          <w:rFonts w:ascii="Arial" w:hAnsi="Arial" w:cs="Arial"/>
          <w:b/>
          <w:sz w:val="18"/>
          <w:szCs w:val="18"/>
        </w:rPr>
        <w:t>V</w:t>
      </w:r>
      <w:r w:rsidR="005C4475" w:rsidRPr="00F64077">
        <w:rPr>
          <w:rFonts w:ascii="Arial" w:hAnsi="Arial" w:cs="Arial"/>
          <w:b/>
          <w:sz w:val="18"/>
          <w:szCs w:val="18"/>
        </w:rPr>
        <w:t>re</w:t>
      </w:r>
      <w:r w:rsidR="005C4475" w:rsidRPr="006503F3">
        <w:rPr>
          <w:rFonts w:ascii="Arial" w:hAnsi="Arial" w:cs="Arial"/>
          <w:b/>
          <w:sz w:val="18"/>
          <w:szCs w:val="18"/>
        </w:rPr>
        <w:t xml:space="preserve">dnost </w:t>
      </w:r>
      <w:r w:rsidR="005C4475" w:rsidRPr="006503F3">
        <w:rPr>
          <w:rFonts w:ascii="Arial" w:hAnsi="Arial" w:cs="Arial"/>
          <w:b/>
          <w:sz w:val="18"/>
          <w:szCs w:val="18"/>
          <w:u w:val="single"/>
        </w:rPr>
        <w:t>vseh pogodbenih del</w:t>
      </w:r>
      <w:r w:rsidR="005C4475" w:rsidRPr="006503F3">
        <w:rPr>
          <w:rFonts w:ascii="Arial" w:hAnsi="Arial" w:cs="Arial"/>
          <w:b/>
          <w:sz w:val="18"/>
          <w:szCs w:val="18"/>
        </w:rPr>
        <w:t xml:space="preserve"> za</w:t>
      </w:r>
      <w:r w:rsidR="008F3631" w:rsidRPr="006503F3">
        <w:rPr>
          <w:rFonts w:ascii="Arial" w:hAnsi="Arial" w:cs="Arial"/>
          <w:b/>
          <w:sz w:val="18"/>
          <w:szCs w:val="18"/>
        </w:rPr>
        <w:t xml:space="preserve"> </w:t>
      </w:r>
      <w:r w:rsidR="005C4475" w:rsidRPr="006503F3">
        <w:rPr>
          <w:rFonts w:ascii="Arial" w:hAnsi="Arial" w:cs="Arial"/>
          <w:b/>
          <w:sz w:val="18"/>
          <w:szCs w:val="18"/>
        </w:rPr>
        <w:t xml:space="preserve">čas trajanja </w:t>
      </w:r>
      <w:r w:rsidR="005C4475" w:rsidRPr="00262645">
        <w:rPr>
          <w:rFonts w:ascii="Arial" w:hAnsi="Arial" w:cs="Arial"/>
          <w:b/>
          <w:sz w:val="18"/>
          <w:szCs w:val="18"/>
        </w:rPr>
        <w:t xml:space="preserve">pogodbe </w:t>
      </w:r>
      <w:r w:rsidR="00F905D9">
        <w:rPr>
          <w:rFonts w:ascii="Arial" w:hAnsi="Arial" w:cs="Arial"/>
          <w:b/>
          <w:sz w:val="18"/>
          <w:szCs w:val="18"/>
        </w:rPr>
        <w:t>24</w:t>
      </w:r>
      <w:r w:rsidR="00262645" w:rsidRPr="00262645">
        <w:rPr>
          <w:rFonts w:ascii="Arial" w:hAnsi="Arial" w:cs="Arial"/>
          <w:b/>
          <w:sz w:val="18"/>
          <w:szCs w:val="18"/>
        </w:rPr>
        <w:t xml:space="preserve"> </w:t>
      </w:r>
      <w:r w:rsidR="00A762D5" w:rsidRPr="00262645">
        <w:rPr>
          <w:rFonts w:ascii="Arial" w:hAnsi="Arial" w:cs="Arial"/>
          <w:b/>
          <w:sz w:val="18"/>
          <w:szCs w:val="18"/>
        </w:rPr>
        <w:t>mesecev</w:t>
      </w:r>
      <w:r w:rsidR="00A762D5" w:rsidRPr="006503F3">
        <w:rPr>
          <w:rFonts w:ascii="Arial" w:hAnsi="Arial" w:cs="Arial"/>
          <w:b/>
          <w:sz w:val="18"/>
          <w:szCs w:val="18"/>
        </w:rPr>
        <w:t xml:space="preserve"> </w:t>
      </w:r>
      <w:r w:rsidR="005C4475" w:rsidRPr="006503F3">
        <w:rPr>
          <w:rFonts w:ascii="Arial" w:hAnsi="Arial" w:cs="Arial"/>
          <w:b/>
          <w:sz w:val="18"/>
          <w:szCs w:val="18"/>
        </w:rPr>
        <w:t>znaša:</w:t>
      </w:r>
    </w:p>
    <w:p w14:paraId="462AC5C2" w14:textId="77777777" w:rsidR="005C4475" w:rsidRPr="006503F3" w:rsidRDefault="005C4475" w:rsidP="005C4475">
      <w:pPr>
        <w:tabs>
          <w:tab w:val="left" w:pos="426"/>
        </w:tabs>
        <w:spacing w:after="0"/>
        <w:jc w:val="both"/>
        <w:rPr>
          <w:rFonts w:ascii="Arial" w:hAnsi="Arial" w:cs="Arial"/>
          <w:b/>
          <w:sz w:val="18"/>
          <w:szCs w:val="18"/>
        </w:rPr>
      </w:pPr>
    </w:p>
    <w:p w14:paraId="71F1864E" w14:textId="499EDC01" w:rsidR="005C4475" w:rsidRPr="006503F3" w:rsidRDefault="005C4475" w:rsidP="0005442A">
      <w:pPr>
        <w:tabs>
          <w:tab w:val="left" w:pos="426"/>
        </w:tabs>
        <w:spacing w:after="0"/>
        <w:jc w:val="center"/>
        <w:rPr>
          <w:rFonts w:ascii="Arial" w:eastAsia="Arial" w:hAnsi="Arial" w:cs="Arial"/>
          <w:b/>
          <w:sz w:val="18"/>
          <w:szCs w:val="18"/>
        </w:rPr>
      </w:pPr>
      <w:r w:rsidRPr="006503F3">
        <w:rPr>
          <w:rFonts w:ascii="Arial" w:eastAsia="Arial" w:hAnsi="Arial" w:cs="Arial"/>
          <w:b/>
          <w:sz w:val="18"/>
          <w:szCs w:val="18"/>
        </w:rPr>
        <w:t>Cena</w:t>
      </w:r>
      <w:r w:rsidR="00290F80">
        <w:rPr>
          <w:rFonts w:ascii="Arial" w:eastAsia="Arial" w:hAnsi="Arial" w:cs="Arial"/>
          <w:b/>
          <w:sz w:val="18"/>
          <w:szCs w:val="18"/>
        </w:rPr>
        <w:t xml:space="preserve"> </w:t>
      </w:r>
      <w:r w:rsidRPr="006503F3">
        <w:rPr>
          <w:rFonts w:ascii="Arial" w:eastAsia="Arial" w:hAnsi="Arial" w:cs="Arial"/>
          <w:b/>
          <w:sz w:val="18"/>
          <w:szCs w:val="18"/>
        </w:rPr>
        <w:t>brez DDV znaša _________________________ EUR</w:t>
      </w:r>
    </w:p>
    <w:p w14:paraId="59BA4E94" w14:textId="76CEFEE7" w:rsidR="005C4475" w:rsidRPr="008D5C55" w:rsidRDefault="005C4475" w:rsidP="005C4475">
      <w:pPr>
        <w:tabs>
          <w:tab w:val="left" w:pos="426"/>
        </w:tabs>
        <w:spacing w:after="0"/>
        <w:jc w:val="center"/>
        <w:rPr>
          <w:rFonts w:ascii="Arial" w:eastAsia="Arial" w:hAnsi="Arial" w:cs="Arial"/>
          <w:b/>
          <w:sz w:val="18"/>
          <w:szCs w:val="18"/>
        </w:rPr>
      </w:pPr>
      <w:r w:rsidRPr="006503F3">
        <w:rPr>
          <w:rFonts w:ascii="Arial" w:eastAsia="Arial" w:hAnsi="Arial" w:cs="Arial"/>
          <w:b/>
          <w:sz w:val="18"/>
          <w:szCs w:val="18"/>
        </w:rPr>
        <w:t>DDV (DDV 22 %) znaša ________________________ EUR</w:t>
      </w:r>
    </w:p>
    <w:p w14:paraId="5B656180" w14:textId="6E6AF6D7" w:rsidR="005C4475" w:rsidRPr="008D5C55" w:rsidRDefault="0005442A" w:rsidP="005C4475">
      <w:pPr>
        <w:tabs>
          <w:tab w:val="left" w:pos="426"/>
        </w:tabs>
        <w:spacing w:after="0"/>
        <w:jc w:val="center"/>
        <w:rPr>
          <w:rFonts w:ascii="Arial" w:eastAsia="Arial" w:hAnsi="Arial" w:cs="Arial"/>
          <w:b/>
          <w:sz w:val="18"/>
          <w:szCs w:val="18"/>
        </w:rPr>
      </w:pPr>
      <w:r>
        <w:rPr>
          <w:rFonts w:ascii="Arial" w:eastAsia="Arial" w:hAnsi="Arial" w:cs="Arial"/>
          <w:b/>
          <w:sz w:val="18"/>
          <w:szCs w:val="18"/>
        </w:rPr>
        <w:t xml:space="preserve"> </w:t>
      </w:r>
      <w:r w:rsidR="005C4475" w:rsidRPr="008D5C55">
        <w:rPr>
          <w:rFonts w:ascii="Arial" w:eastAsia="Arial" w:hAnsi="Arial" w:cs="Arial"/>
          <w:b/>
          <w:sz w:val="18"/>
          <w:szCs w:val="18"/>
        </w:rPr>
        <w:t>Cena</w:t>
      </w:r>
      <w:r w:rsidR="00290F80">
        <w:rPr>
          <w:rFonts w:ascii="Arial" w:eastAsia="Arial" w:hAnsi="Arial" w:cs="Arial"/>
          <w:b/>
          <w:sz w:val="18"/>
          <w:szCs w:val="18"/>
        </w:rPr>
        <w:t xml:space="preserve"> </w:t>
      </w:r>
      <w:r w:rsidR="005C4475" w:rsidRPr="008D5C55">
        <w:rPr>
          <w:rFonts w:ascii="Arial" w:eastAsia="Arial" w:hAnsi="Arial" w:cs="Arial"/>
          <w:b/>
          <w:sz w:val="18"/>
          <w:szCs w:val="18"/>
        </w:rPr>
        <w:t>z DDV znaša ____________________________ EUR</w:t>
      </w:r>
    </w:p>
    <w:p w14:paraId="5B5A4E41" w14:textId="292AE798" w:rsidR="005C4475" w:rsidRPr="008D5C55" w:rsidRDefault="0005442A" w:rsidP="005C4475">
      <w:pPr>
        <w:tabs>
          <w:tab w:val="left" w:pos="426"/>
        </w:tabs>
        <w:spacing w:after="0"/>
        <w:jc w:val="center"/>
        <w:rPr>
          <w:rFonts w:ascii="Arial" w:hAnsi="Arial" w:cs="Arial"/>
          <w:b/>
          <w:sz w:val="18"/>
          <w:szCs w:val="18"/>
        </w:rPr>
      </w:pPr>
      <w:r>
        <w:rPr>
          <w:rFonts w:ascii="Arial" w:hAnsi="Arial" w:cs="Arial"/>
          <w:b/>
          <w:sz w:val="18"/>
          <w:szCs w:val="18"/>
        </w:rPr>
        <w:t xml:space="preserve">    </w:t>
      </w:r>
      <w:r w:rsidR="005C4475" w:rsidRPr="008D5C55">
        <w:rPr>
          <w:rFonts w:ascii="Arial" w:hAnsi="Arial" w:cs="Arial"/>
          <w:b/>
          <w:sz w:val="18"/>
          <w:szCs w:val="18"/>
        </w:rPr>
        <w:t>z besedo: ___________________________ in ___/100 evrov</w:t>
      </w:r>
    </w:p>
    <w:p w14:paraId="3278FCE4" w14:textId="1F301304" w:rsidR="005C4475" w:rsidRDefault="005C4475" w:rsidP="005C4475">
      <w:pPr>
        <w:tabs>
          <w:tab w:val="left" w:pos="426"/>
        </w:tabs>
        <w:spacing w:after="0"/>
        <w:jc w:val="center"/>
        <w:rPr>
          <w:rFonts w:ascii="Arial" w:hAnsi="Arial" w:cs="Arial"/>
          <w:sz w:val="18"/>
          <w:szCs w:val="18"/>
        </w:rPr>
      </w:pPr>
    </w:p>
    <w:p w14:paraId="3E3A53B5" w14:textId="5EAA198C" w:rsidR="008F3631" w:rsidRDefault="008F3631" w:rsidP="005C4475">
      <w:pPr>
        <w:tabs>
          <w:tab w:val="left" w:pos="426"/>
        </w:tabs>
        <w:spacing w:after="0"/>
        <w:jc w:val="center"/>
        <w:rPr>
          <w:rFonts w:ascii="Arial" w:hAnsi="Arial" w:cs="Arial"/>
          <w:sz w:val="18"/>
          <w:szCs w:val="18"/>
        </w:rPr>
      </w:pPr>
      <w:r>
        <w:rPr>
          <w:rFonts w:ascii="Arial" w:hAnsi="Arial" w:cs="Arial"/>
          <w:sz w:val="18"/>
          <w:szCs w:val="18"/>
        </w:rPr>
        <w:t>__________________________________________________________________________________________</w:t>
      </w:r>
    </w:p>
    <w:p w14:paraId="12564D1C" w14:textId="13D8E32F" w:rsidR="008D5C55" w:rsidRDefault="008D5C55" w:rsidP="008D5C55">
      <w:pPr>
        <w:tabs>
          <w:tab w:val="left" w:pos="426"/>
        </w:tabs>
        <w:spacing w:after="0"/>
        <w:rPr>
          <w:rFonts w:ascii="Arial" w:hAnsi="Arial" w:cs="Arial"/>
          <w:sz w:val="18"/>
          <w:szCs w:val="18"/>
        </w:rPr>
      </w:pPr>
    </w:p>
    <w:p w14:paraId="124D6577" w14:textId="77777777" w:rsidR="008F3631" w:rsidRPr="00FE2D99" w:rsidRDefault="008F3631" w:rsidP="008D5C55">
      <w:pPr>
        <w:tabs>
          <w:tab w:val="left" w:pos="426"/>
        </w:tabs>
        <w:spacing w:after="0"/>
        <w:jc w:val="both"/>
        <w:rPr>
          <w:rFonts w:ascii="Arial" w:hAnsi="Arial" w:cs="Arial"/>
          <w:strike/>
          <w:sz w:val="18"/>
          <w:szCs w:val="18"/>
        </w:rPr>
      </w:pPr>
    </w:p>
    <w:p w14:paraId="1C1ABDE2" w14:textId="3405AE17" w:rsidR="008D5C55" w:rsidRPr="008F3631" w:rsidRDefault="00C65069" w:rsidP="008D5C55">
      <w:pPr>
        <w:tabs>
          <w:tab w:val="left" w:pos="426"/>
        </w:tabs>
        <w:spacing w:after="0"/>
        <w:jc w:val="both"/>
        <w:rPr>
          <w:rFonts w:ascii="Arial" w:hAnsi="Arial" w:cs="Arial"/>
          <w:sz w:val="18"/>
          <w:szCs w:val="18"/>
        </w:rPr>
      </w:pPr>
      <w:bookmarkStart w:id="0" w:name="_Hlk134699662"/>
      <w:r w:rsidRPr="00C65069">
        <w:rPr>
          <w:rFonts w:ascii="Arial" w:hAnsi="Arial" w:cs="Arial"/>
          <w:sz w:val="18"/>
          <w:szCs w:val="18"/>
        </w:rPr>
        <w:t>V</w:t>
      </w:r>
      <w:r w:rsidR="008D5C55" w:rsidRPr="00C65069">
        <w:rPr>
          <w:rFonts w:ascii="Arial" w:hAnsi="Arial" w:cs="Arial"/>
          <w:sz w:val="18"/>
          <w:szCs w:val="18"/>
        </w:rPr>
        <w:t>re</w:t>
      </w:r>
      <w:r w:rsidR="008D5C55" w:rsidRPr="006503F3">
        <w:rPr>
          <w:rFonts w:ascii="Arial" w:hAnsi="Arial" w:cs="Arial"/>
          <w:sz w:val="18"/>
          <w:szCs w:val="18"/>
        </w:rPr>
        <w:t>dnost</w:t>
      </w:r>
      <w:bookmarkEnd w:id="0"/>
      <w:r w:rsidR="008D5C55" w:rsidRPr="006503F3">
        <w:rPr>
          <w:rFonts w:ascii="Arial" w:hAnsi="Arial" w:cs="Arial"/>
          <w:sz w:val="18"/>
          <w:szCs w:val="18"/>
        </w:rPr>
        <w:t xml:space="preserve"> pogodbenih del za</w:t>
      </w:r>
      <w:r w:rsidR="008D5C55" w:rsidRPr="006503F3">
        <w:rPr>
          <w:rFonts w:ascii="Arial" w:hAnsi="Arial" w:cs="Arial"/>
          <w:b/>
          <w:sz w:val="18"/>
          <w:szCs w:val="18"/>
          <w:u w:val="single"/>
        </w:rPr>
        <w:t xml:space="preserve"> objekte</w:t>
      </w:r>
      <w:r w:rsidR="008D5C55" w:rsidRPr="006503F3">
        <w:rPr>
          <w:rFonts w:ascii="Arial" w:hAnsi="Arial" w:cs="Arial"/>
          <w:sz w:val="18"/>
          <w:szCs w:val="18"/>
        </w:rPr>
        <w:t xml:space="preserve"> </w:t>
      </w:r>
      <w:r w:rsidR="008D5C55" w:rsidRPr="006503F3">
        <w:rPr>
          <w:rFonts w:ascii="Arial" w:hAnsi="Arial" w:cs="Arial"/>
          <w:b/>
          <w:sz w:val="18"/>
          <w:szCs w:val="18"/>
          <w:u w:val="single"/>
        </w:rPr>
        <w:t xml:space="preserve">v obsegu Mestne občine Velenje </w:t>
      </w:r>
      <w:r w:rsidR="006D0A5D" w:rsidRPr="006503F3">
        <w:rPr>
          <w:rFonts w:ascii="Arial" w:hAnsi="Arial" w:cs="Arial"/>
          <w:b/>
          <w:sz w:val="18"/>
          <w:szCs w:val="18"/>
          <w:u w:val="single"/>
        </w:rPr>
        <w:t xml:space="preserve">v </w:t>
      </w:r>
      <w:r w:rsidR="008D5C55" w:rsidRPr="006503F3">
        <w:rPr>
          <w:rFonts w:ascii="Arial" w:hAnsi="Arial" w:cs="Arial"/>
          <w:sz w:val="18"/>
          <w:szCs w:val="18"/>
        </w:rPr>
        <w:t>čas</w:t>
      </w:r>
      <w:r w:rsidR="006D0A5D" w:rsidRPr="006503F3">
        <w:rPr>
          <w:rFonts w:ascii="Arial" w:hAnsi="Arial" w:cs="Arial"/>
          <w:sz w:val="18"/>
          <w:szCs w:val="18"/>
        </w:rPr>
        <w:t>u</w:t>
      </w:r>
      <w:r w:rsidR="008D5C55" w:rsidRPr="006503F3">
        <w:rPr>
          <w:rFonts w:ascii="Arial" w:hAnsi="Arial" w:cs="Arial"/>
          <w:sz w:val="18"/>
          <w:szCs w:val="18"/>
        </w:rPr>
        <w:t xml:space="preserve"> trajanja pogodbe znaša:</w:t>
      </w:r>
    </w:p>
    <w:p w14:paraId="48F33662" w14:textId="77777777" w:rsidR="008D5C55" w:rsidRPr="008F3631" w:rsidRDefault="008D5C55" w:rsidP="008D5C55">
      <w:pPr>
        <w:tabs>
          <w:tab w:val="left" w:pos="426"/>
        </w:tabs>
        <w:spacing w:after="0"/>
        <w:jc w:val="both"/>
        <w:rPr>
          <w:rFonts w:ascii="Arial" w:hAnsi="Arial" w:cs="Arial"/>
          <w:sz w:val="18"/>
          <w:szCs w:val="18"/>
        </w:rPr>
      </w:pPr>
    </w:p>
    <w:p w14:paraId="357A18AE" w14:textId="188C8633"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Cena</w:t>
      </w:r>
      <w:r w:rsidR="00290F80">
        <w:rPr>
          <w:rFonts w:ascii="Arial" w:eastAsia="Arial" w:hAnsi="Arial" w:cs="Arial"/>
          <w:sz w:val="18"/>
          <w:szCs w:val="18"/>
        </w:rPr>
        <w:t xml:space="preserve"> </w:t>
      </w:r>
      <w:r w:rsidRPr="008F3631">
        <w:rPr>
          <w:rFonts w:ascii="Arial" w:eastAsia="Arial" w:hAnsi="Arial" w:cs="Arial"/>
          <w:sz w:val="18"/>
          <w:szCs w:val="18"/>
        </w:rPr>
        <w:t>brez DDV znaša _________________________ EUR</w:t>
      </w:r>
    </w:p>
    <w:p w14:paraId="2811A534"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DDV (DDV 22 %) znaša ________________________ EUR</w:t>
      </w:r>
    </w:p>
    <w:p w14:paraId="47FB7523" w14:textId="6205222D" w:rsidR="008D5C55" w:rsidRPr="008F3631" w:rsidRDefault="0005442A" w:rsidP="008D5C55">
      <w:pPr>
        <w:tabs>
          <w:tab w:val="left" w:pos="426"/>
        </w:tabs>
        <w:spacing w:after="0"/>
        <w:jc w:val="center"/>
        <w:rPr>
          <w:rFonts w:ascii="Arial" w:eastAsia="Arial" w:hAnsi="Arial" w:cs="Arial"/>
          <w:sz w:val="18"/>
          <w:szCs w:val="18"/>
        </w:rPr>
      </w:pPr>
      <w:r>
        <w:rPr>
          <w:rFonts w:ascii="Arial" w:eastAsia="Arial" w:hAnsi="Arial" w:cs="Arial"/>
          <w:sz w:val="18"/>
          <w:szCs w:val="18"/>
        </w:rPr>
        <w:t xml:space="preserve"> </w:t>
      </w:r>
      <w:r w:rsidR="008D5C55" w:rsidRPr="008F3631">
        <w:rPr>
          <w:rFonts w:ascii="Arial" w:eastAsia="Arial" w:hAnsi="Arial" w:cs="Arial"/>
          <w:sz w:val="18"/>
          <w:szCs w:val="18"/>
        </w:rPr>
        <w:t>Cena z DDV znaša ____________________________ EUR</w:t>
      </w:r>
    </w:p>
    <w:p w14:paraId="14C990DD" w14:textId="77EBE6E7" w:rsidR="008D5C55" w:rsidRPr="008F3631" w:rsidRDefault="0005442A" w:rsidP="008D5C55">
      <w:pPr>
        <w:tabs>
          <w:tab w:val="left" w:pos="426"/>
        </w:tabs>
        <w:spacing w:after="0"/>
        <w:jc w:val="center"/>
        <w:rPr>
          <w:rFonts w:ascii="Arial" w:hAnsi="Arial" w:cs="Arial"/>
          <w:sz w:val="18"/>
          <w:szCs w:val="18"/>
        </w:rPr>
      </w:pPr>
      <w:r>
        <w:rPr>
          <w:rFonts w:ascii="Arial" w:hAnsi="Arial" w:cs="Arial"/>
          <w:sz w:val="18"/>
          <w:szCs w:val="18"/>
        </w:rPr>
        <w:t xml:space="preserve">   </w:t>
      </w:r>
      <w:r w:rsidR="008D5C55" w:rsidRPr="008F3631">
        <w:rPr>
          <w:rFonts w:ascii="Arial" w:hAnsi="Arial" w:cs="Arial"/>
          <w:sz w:val="18"/>
          <w:szCs w:val="18"/>
        </w:rPr>
        <w:t>z besedo: ___________________________ in ___/100 evrov</w:t>
      </w:r>
    </w:p>
    <w:p w14:paraId="13C73D43" w14:textId="77777777" w:rsidR="008D5C55" w:rsidRPr="00FE2D99" w:rsidRDefault="008D5C55" w:rsidP="008D5C55">
      <w:pPr>
        <w:tabs>
          <w:tab w:val="left" w:pos="426"/>
        </w:tabs>
        <w:spacing w:after="0"/>
        <w:jc w:val="center"/>
        <w:rPr>
          <w:rFonts w:ascii="Arial" w:hAnsi="Arial" w:cs="Arial"/>
          <w:strike/>
          <w:sz w:val="18"/>
          <w:szCs w:val="18"/>
        </w:rPr>
      </w:pPr>
    </w:p>
    <w:p w14:paraId="7D9136D2" w14:textId="05236AD7" w:rsidR="008D5C55" w:rsidRPr="006503F3" w:rsidRDefault="00C65069" w:rsidP="008D5C55">
      <w:pPr>
        <w:tabs>
          <w:tab w:val="left" w:pos="426"/>
        </w:tabs>
        <w:spacing w:after="0"/>
        <w:jc w:val="both"/>
        <w:rPr>
          <w:rFonts w:ascii="Arial" w:hAnsi="Arial" w:cs="Arial"/>
          <w:sz w:val="18"/>
          <w:szCs w:val="18"/>
        </w:rPr>
      </w:pPr>
      <w:r w:rsidRPr="00C65069">
        <w:rPr>
          <w:rFonts w:ascii="Arial" w:hAnsi="Arial" w:cs="Arial"/>
          <w:sz w:val="18"/>
          <w:szCs w:val="18"/>
        </w:rPr>
        <w:t>Vre</w:t>
      </w:r>
      <w:r w:rsidRPr="006503F3">
        <w:rPr>
          <w:rFonts w:ascii="Arial" w:hAnsi="Arial" w:cs="Arial"/>
          <w:sz w:val="18"/>
          <w:szCs w:val="18"/>
        </w:rPr>
        <w:t xml:space="preserve">dnost </w:t>
      </w:r>
      <w:r w:rsidR="008D5C55" w:rsidRPr="006503F3">
        <w:rPr>
          <w:rFonts w:ascii="Arial" w:hAnsi="Arial" w:cs="Arial"/>
          <w:sz w:val="18"/>
          <w:szCs w:val="18"/>
        </w:rPr>
        <w:t>pogodbenih del za</w:t>
      </w:r>
      <w:r w:rsidR="006D0A5D" w:rsidRPr="006503F3">
        <w:rPr>
          <w:rFonts w:ascii="Arial" w:hAnsi="Arial" w:cs="Arial"/>
          <w:sz w:val="18"/>
          <w:szCs w:val="18"/>
        </w:rPr>
        <w:t xml:space="preserve"> objekte</w:t>
      </w:r>
      <w:r w:rsidR="008D5C55" w:rsidRPr="006503F3">
        <w:rPr>
          <w:rFonts w:ascii="Arial" w:eastAsia="Arial" w:hAnsi="Arial" w:cs="Arial"/>
          <w:b/>
          <w:bCs/>
          <w:sz w:val="18"/>
          <w:szCs w:val="18"/>
          <w:u w:val="single"/>
        </w:rPr>
        <w:t xml:space="preserve"> v obsegu Zavoda za turizem Šaleške doline </w:t>
      </w:r>
      <w:r w:rsidR="006D0A5D" w:rsidRPr="006503F3">
        <w:rPr>
          <w:rFonts w:ascii="Arial" w:hAnsi="Arial" w:cs="Arial"/>
          <w:b/>
          <w:sz w:val="18"/>
          <w:szCs w:val="18"/>
          <w:u w:val="single"/>
        </w:rPr>
        <w:t xml:space="preserve">v </w:t>
      </w:r>
      <w:r w:rsidR="006D0A5D" w:rsidRPr="006503F3">
        <w:rPr>
          <w:rFonts w:ascii="Arial" w:hAnsi="Arial" w:cs="Arial"/>
          <w:sz w:val="18"/>
          <w:szCs w:val="18"/>
        </w:rPr>
        <w:t>času</w:t>
      </w:r>
      <w:r w:rsidR="008D5C55" w:rsidRPr="006503F3">
        <w:rPr>
          <w:rFonts w:ascii="Arial" w:hAnsi="Arial" w:cs="Arial"/>
          <w:sz w:val="18"/>
          <w:szCs w:val="18"/>
        </w:rPr>
        <w:t xml:space="preserve"> trajanja pogodbe znaša:</w:t>
      </w:r>
    </w:p>
    <w:p w14:paraId="46F11465" w14:textId="77777777" w:rsidR="008D5C55" w:rsidRPr="006503F3" w:rsidRDefault="008D5C55" w:rsidP="008D5C55">
      <w:pPr>
        <w:tabs>
          <w:tab w:val="left" w:pos="426"/>
        </w:tabs>
        <w:spacing w:after="0"/>
        <w:jc w:val="both"/>
        <w:rPr>
          <w:rFonts w:ascii="Arial" w:hAnsi="Arial" w:cs="Arial"/>
          <w:sz w:val="18"/>
          <w:szCs w:val="18"/>
        </w:rPr>
      </w:pPr>
    </w:p>
    <w:p w14:paraId="29A83525" w14:textId="79FCF568"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w:t>
      </w:r>
      <w:r w:rsidR="00290F80">
        <w:rPr>
          <w:rFonts w:ascii="Arial" w:eastAsia="Arial" w:hAnsi="Arial" w:cs="Arial"/>
          <w:sz w:val="18"/>
          <w:szCs w:val="18"/>
        </w:rPr>
        <w:t xml:space="preserve"> </w:t>
      </w:r>
      <w:r w:rsidRPr="006503F3">
        <w:rPr>
          <w:rFonts w:ascii="Arial" w:eastAsia="Arial" w:hAnsi="Arial" w:cs="Arial"/>
          <w:sz w:val="18"/>
          <w:szCs w:val="18"/>
        </w:rPr>
        <w:t>brez DDV znaša _________________________ EUR</w:t>
      </w:r>
    </w:p>
    <w:p w14:paraId="350B86BD" w14:textId="77777777"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DDV (DDV 22 %) znaša ________________________ EUR</w:t>
      </w:r>
    </w:p>
    <w:p w14:paraId="163CC047" w14:textId="785F878C" w:rsidR="008D5C55" w:rsidRPr="006503F3" w:rsidRDefault="0005442A" w:rsidP="008D5C55">
      <w:pPr>
        <w:tabs>
          <w:tab w:val="left" w:pos="426"/>
        </w:tabs>
        <w:spacing w:after="0"/>
        <w:jc w:val="center"/>
        <w:rPr>
          <w:rFonts w:ascii="Arial" w:eastAsia="Arial" w:hAnsi="Arial" w:cs="Arial"/>
          <w:sz w:val="18"/>
          <w:szCs w:val="18"/>
        </w:rPr>
      </w:pPr>
      <w:r>
        <w:rPr>
          <w:rFonts w:ascii="Arial" w:eastAsia="Arial" w:hAnsi="Arial" w:cs="Arial"/>
          <w:sz w:val="18"/>
          <w:szCs w:val="18"/>
        </w:rPr>
        <w:t xml:space="preserve"> </w:t>
      </w:r>
      <w:r w:rsidR="008D5C55" w:rsidRPr="006503F3">
        <w:rPr>
          <w:rFonts w:ascii="Arial" w:eastAsia="Arial" w:hAnsi="Arial" w:cs="Arial"/>
          <w:sz w:val="18"/>
          <w:szCs w:val="18"/>
        </w:rPr>
        <w:t>Cena z DDV znaša ____________________________ EUR</w:t>
      </w:r>
    </w:p>
    <w:p w14:paraId="33A91F70" w14:textId="0231C66B" w:rsidR="008D5C55" w:rsidRPr="006503F3" w:rsidRDefault="0005442A" w:rsidP="008D5C55">
      <w:pPr>
        <w:tabs>
          <w:tab w:val="left" w:pos="426"/>
        </w:tabs>
        <w:spacing w:after="0"/>
        <w:jc w:val="center"/>
        <w:rPr>
          <w:rFonts w:ascii="Arial" w:hAnsi="Arial" w:cs="Arial"/>
          <w:sz w:val="18"/>
          <w:szCs w:val="18"/>
        </w:rPr>
      </w:pPr>
      <w:r>
        <w:rPr>
          <w:rFonts w:ascii="Arial" w:hAnsi="Arial" w:cs="Arial"/>
          <w:sz w:val="18"/>
          <w:szCs w:val="18"/>
        </w:rPr>
        <w:t xml:space="preserve">  </w:t>
      </w:r>
      <w:r w:rsidR="008D5C55" w:rsidRPr="006503F3">
        <w:rPr>
          <w:rFonts w:ascii="Arial" w:hAnsi="Arial" w:cs="Arial"/>
          <w:sz w:val="18"/>
          <w:szCs w:val="18"/>
        </w:rPr>
        <w:t>z besedo: ___________________________ in ___/100 evrov</w:t>
      </w:r>
    </w:p>
    <w:p w14:paraId="7A27D5A3" w14:textId="77777777" w:rsidR="008D5C55" w:rsidRPr="006503F3" w:rsidRDefault="008D5C55" w:rsidP="008D5C55">
      <w:pPr>
        <w:tabs>
          <w:tab w:val="left" w:pos="426"/>
        </w:tabs>
        <w:spacing w:after="0"/>
        <w:jc w:val="center"/>
        <w:rPr>
          <w:rFonts w:ascii="Arial" w:hAnsi="Arial" w:cs="Arial"/>
          <w:sz w:val="18"/>
          <w:szCs w:val="18"/>
        </w:rPr>
      </w:pPr>
    </w:p>
    <w:p w14:paraId="653BD921" w14:textId="3C1BA5E0" w:rsidR="008D5C55" w:rsidRPr="006503F3" w:rsidRDefault="00C65069" w:rsidP="008D5C55">
      <w:pPr>
        <w:tabs>
          <w:tab w:val="left" w:pos="426"/>
        </w:tabs>
        <w:spacing w:after="0"/>
        <w:jc w:val="both"/>
        <w:rPr>
          <w:rFonts w:ascii="Arial" w:hAnsi="Arial" w:cs="Arial"/>
          <w:sz w:val="18"/>
          <w:szCs w:val="18"/>
        </w:rPr>
      </w:pPr>
      <w:r w:rsidRPr="00C65069">
        <w:rPr>
          <w:rFonts w:ascii="Arial" w:hAnsi="Arial" w:cs="Arial"/>
          <w:sz w:val="18"/>
          <w:szCs w:val="18"/>
        </w:rPr>
        <w:t>Vre</w:t>
      </w:r>
      <w:r w:rsidRPr="006503F3">
        <w:rPr>
          <w:rFonts w:ascii="Arial" w:hAnsi="Arial" w:cs="Arial"/>
          <w:sz w:val="18"/>
          <w:szCs w:val="18"/>
        </w:rPr>
        <w:t xml:space="preserve">dnost </w:t>
      </w:r>
      <w:r w:rsidR="008D5C55" w:rsidRPr="006503F3">
        <w:rPr>
          <w:rFonts w:ascii="Arial" w:hAnsi="Arial" w:cs="Arial"/>
          <w:sz w:val="18"/>
          <w:szCs w:val="18"/>
        </w:rPr>
        <w:t>pogodbenih del za</w:t>
      </w:r>
      <w:r w:rsidR="006D0A5D" w:rsidRPr="006503F3">
        <w:rPr>
          <w:rFonts w:ascii="Arial" w:hAnsi="Arial" w:cs="Arial"/>
          <w:sz w:val="18"/>
          <w:szCs w:val="18"/>
        </w:rPr>
        <w:t xml:space="preserve"> objekte</w:t>
      </w:r>
      <w:r w:rsidR="008D5C55" w:rsidRPr="006503F3">
        <w:rPr>
          <w:rFonts w:ascii="Arial" w:eastAsia="Arial" w:hAnsi="Arial" w:cs="Arial"/>
          <w:b/>
          <w:bCs/>
          <w:sz w:val="18"/>
          <w:szCs w:val="18"/>
          <w:u w:val="single"/>
        </w:rPr>
        <w:t xml:space="preserve"> v obsegu Komunalnega podjetja Velenje</w:t>
      </w:r>
      <w:r w:rsidR="0045275B">
        <w:rPr>
          <w:rFonts w:ascii="Arial" w:eastAsia="Arial" w:hAnsi="Arial" w:cs="Arial"/>
          <w:b/>
          <w:bCs/>
          <w:sz w:val="18"/>
          <w:szCs w:val="18"/>
          <w:u w:val="single"/>
        </w:rPr>
        <w:t>,</w:t>
      </w:r>
      <w:r w:rsidR="008D5C55" w:rsidRPr="006503F3">
        <w:rPr>
          <w:rFonts w:ascii="Arial" w:eastAsia="Arial" w:hAnsi="Arial" w:cs="Arial"/>
          <w:b/>
          <w:bCs/>
          <w:sz w:val="18"/>
          <w:szCs w:val="18"/>
          <w:u w:val="single"/>
        </w:rPr>
        <w:t xml:space="preserve"> d.</w:t>
      </w:r>
      <w:r w:rsidR="0045275B">
        <w:rPr>
          <w:rFonts w:ascii="Arial" w:eastAsia="Arial" w:hAnsi="Arial" w:cs="Arial"/>
          <w:b/>
          <w:bCs/>
          <w:sz w:val="18"/>
          <w:szCs w:val="18"/>
          <w:u w:val="single"/>
        </w:rPr>
        <w:t xml:space="preserve"> </w:t>
      </w:r>
      <w:r w:rsidR="008D5C55" w:rsidRPr="006503F3">
        <w:rPr>
          <w:rFonts w:ascii="Arial" w:eastAsia="Arial" w:hAnsi="Arial" w:cs="Arial"/>
          <w:b/>
          <w:bCs/>
          <w:sz w:val="18"/>
          <w:szCs w:val="18"/>
          <w:u w:val="single"/>
        </w:rPr>
        <w:t>o.</w:t>
      </w:r>
      <w:r w:rsidR="0045275B">
        <w:rPr>
          <w:rFonts w:ascii="Arial" w:eastAsia="Arial" w:hAnsi="Arial" w:cs="Arial"/>
          <w:b/>
          <w:bCs/>
          <w:sz w:val="18"/>
          <w:szCs w:val="18"/>
          <w:u w:val="single"/>
        </w:rPr>
        <w:t xml:space="preserve"> </w:t>
      </w:r>
      <w:r w:rsidR="008D5C55" w:rsidRPr="006503F3">
        <w:rPr>
          <w:rFonts w:ascii="Arial" w:eastAsia="Arial" w:hAnsi="Arial" w:cs="Arial"/>
          <w:b/>
          <w:bCs/>
          <w:sz w:val="18"/>
          <w:szCs w:val="18"/>
          <w:u w:val="single"/>
        </w:rPr>
        <w:t xml:space="preserve">o. </w:t>
      </w:r>
      <w:r w:rsidR="008D5C55" w:rsidRPr="006503F3">
        <w:rPr>
          <w:rFonts w:ascii="Arial" w:hAnsi="Arial" w:cs="Arial"/>
          <w:b/>
          <w:sz w:val="18"/>
          <w:szCs w:val="18"/>
          <w:u w:val="single"/>
        </w:rPr>
        <w:t xml:space="preserve"> </w:t>
      </w:r>
      <w:r w:rsidR="006D0A5D" w:rsidRPr="006503F3">
        <w:rPr>
          <w:rFonts w:ascii="Arial" w:hAnsi="Arial" w:cs="Arial"/>
          <w:b/>
          <w:sz w:val="18"/>
          <w:szCs w:val="18"/>
          <w:u w:val="single"/>
        </w:rPr>
        <w:t xml:space="preserve">v </w:t>
      </w:r>
      <w:r w:rsidR="006D0A5D" w:rsidRPr="006503F3">
        <w:rPr>
          <w:rFonts w:ascii="Arial" w:hAnsi="Arial" w:cs="Arial"/>
          <w:sz w:val="18"/>
          <w:szCs w:val="18"/>
        </w:rPr>
        <w:t>času</w:t>
      </w:r>
      <w:r w:rsidR="008D5C55" w:rsidRPr="006503F3">
        <w:rPr>
          <w:rFonts w:ascii="Arial" w:hAnsi="Arial" w:cs="Arial"/>
          <w:sz w:val="18"/>
          <w:szCs w:val="18"/>
        </w:rPr>
        <w:t xml:space="preserve"> trajanja pogodbe znaša:</w:t>
      </w:r>
    </w:p>
    <w:p w14:paraId="4405BE33" w14:textId="77777777" w:rsidR="008D5C55" w:rsidRPr="006503F3" w:rsidRDefault="008D5C55" w:rsidP="008D5C55">
      <w:pPr>
        <w:tabs>
          <w:tab w:val="left" w:pos="426"/>
        </w:tabs>
        <w:spacing w:after="0"/>
        <w:jc w:val="both"/>
        <w:rPr>
          <w:rFonts w:ascii="Arial" w:hAnsi="Arial" w:cs="Arial"/>
          <w:sz w:val="18"/>
          <w:szCs w:val="18"/>
        </w:rPr>
      </w:pPr>
    </w:p>
    <w:p w14:paraId="2B5E83FE" w14:textId="03DFEDF0" w:rsidR="008D5C55" w:rsidRPr="008F3631"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w:t>
      </w:r>
      <w:r w:rsidR="00290F80">
        <w:rPr>
          <w:rFonts w:ascii="Arial" w:eastAsia="Arial" w:hAnsi="Arial" w:cs="Arial"/>
          <w:sz w:val="18"/>
          <w:szCs w:val="18"/>
        </w:rPr>
        <w:t xml:space="preserve"> </w:t>
      </w:r>
      <w:r w:rsidRPr="006503F3">
        <w:rPr>
          <w:rFonts w:ascii="Arial" w:eastAsia="Arial" w:hAnsi="Arial" w:cs="Arial"/>
          <w:sz w:val="18"/>
          <w:szCs w:val="18"/>
        </w:rPr>
        <w:t>brez DDV znaša _________________________ EUR</w:t>
      </w:r>
    </w:p>
    <w:p w14:paraId="63FA7C77" w14:textId="4A95B6DC" w:rsidR="008D5C55" w:rsidRPr="008F3631" w:rsidRDefault="0005442A" w:rsidP="008D5C55">
      <w:pPr>
        <w:tabs>
          <w:tab w:val="left" w:pos="426"/>
        </w:tabs>
        <w:spacing w:after="0"/>
        <w:jc w:val="center"/>
        <w:rPr>
          <w:rFonts w:ascii="Arial" w:eastAsia="Arial" w:hAnsi="Arial" w:cs="Arial"/>
          <w:sz w:val="18"/>
          <w:szCs w:val="18"/>
        </w:rPr>
      </w:pPr>
      <w:r>
        <w:rPr>
          <w:rFonts w:ascii="Arial" w:eastAsia="Arial" w:hAnsi="Arial" w:cs="Arial"/>
          <w:sz w:val="18"/>
          <w:szCs w:val="18"/>
        </w:rPr>
        <w:t xml:space="preserve"> </w:t>
      </w:r>
      <w:r w:rsidR="008D5C55" w:rsidRPr="008F3631">
        <w:rPr>
          <w:rFonts w:ascii="Arial" w:eastAsia="Arial" w:hAnsi="Arial" w:cs="Arial"/>
          <w:sz w:val="18"/>
          <w:szCs w:val="18"/>
        </w:rPr>
        <w:t>DDV (DDV 22 %) znaša ________________________ EUR</w:t>
      </w:r>
    </w:p>
    <w:p w14:paraId="1B85CF3A" w14:textId="40B7CF34" w:rsidR="008D5C55" w:rsidRPr="008F3631" w:rsidRDefault="0005442A" w:rsidP="008D5C55">
      <w:pPr>
        <w:tabs>
          <w:tab w:val="left" w:pos="426"/>
        </w:tabs>
        <w:spacing w:after="0"/>
        <w:jc w:val="center"/>
        <w:rPr>
          <w:rFonts w:ascii="Arial" w:eastAsia="Arial" w:hAnsi="Arial" w:cs="Arial"/>
          <w:sz w:val="18"/>
          <w:szCs w:val="18"/>
        </w:rPr>
      </w:pPr>
      <w:r>
        <w:rPr>
          <w:rFonts w:ascii="Arial" w:eastAsia="Arial" w:hAnsi="Arial" w:cs="Arial"/>
          <w:sz w:val="18"/>
          <w:szCs w:val="18"/>
        </w:rPr>
        <w:t xml:space="preserve">  </w:t>
      </w:r>
      <w:r w:rsidR="008D5C55" w:rsidRPr="008F3631">
        <w:rPr>
          <w:rFonts w:ascii="Arial" w:eastAsia="Arial" w:hAnsi="Arial" w:cs="Arial"/>
          <w:sz w:val="18"/>
          <w:szCs w:val="18"/>
        </w:rPr>
        <w:t>Cena z DDV znaša ____________________________ EUR</w:t>
      </w:r>
    </w:p>
    <w:p w14:paraId="776BB06B" w14:textId="1D0E8B49" w:rsidR="008D5C55" w:rsidRPr="005C4475" w:rsidRDefault="0005442A" w:rsidP="008D5C55">
      <w:pPr>
        <w:tabs>
          <w:tab w:val="left" w:pos="426"/>
        </w:tabs>
        <w:spacing w:after="0"/>
        <w:jc w:val="center"/>
        <w:rPr>
          <w:rFonts w:ascii="Arial" w:hAnsi="Arial" w:cs="Arial"/>
          <w:sz w:val="18"/>
          <w:szCs w:val="18"/>
        </w:rPr>
      </w:pPr>
      <w:r>
        <w:rPr>
          <w:rFonts w:ascii="Arial" w:hAnsi="Arial" w:cs="Arial"/>
          <w:sz w:val="18"/>
          <w:szCs w:val="18"/>
        </w:rPr>
        <w:t xml:space="preserve">   </w:t>
      </w:r>
      <w:r w:rsidR="008D5C55" w:rsidRPr="008F3631">
        <w:rPr>
          <w:rFonts w:ascii="Arial" w:hAnsi="Arial" w:cs="Arial"/>
          <w:sz w:val="18"/>
          <w:szCs w:val="18"/>
        </w:rPr>
        <w:t>z besedo: ___________________________ in ___/100 evrov</w:t>
      </w:r>
    </w:p>
    <w:p w14:paraId="795BFC98" w14:textId="77777777" w:rsidR="008D5C55" w:rsidRDefault="008D5C55" w:rsidP="008D5C55">
      <w:pPr>
        <w:tabs>
          <w:tab w:val="left" w:pos="426"/>
        </w:tabs>
        <w:spacing w:after="0"/>
        <w:jc w:val="center"/>
        <w:rPr>
          <w:rFonts w:ascii="Arial" w:hAnsi="Arial" w:cs="Arial"/>
          <w:sz w:val="18"/>
          <w:szCs w:val="18"/>
        </w:rPr>
      </w:pPr>
    </w:p>
    <w:p w14:paraId="79B6391C" w14:textId="77777777" w:rsidR="008D5C55" w:rsidRPr="005C4475" w:rsidRDefault="008D5C55" w:rsidP="0005442A">
      <w:pPr>
        <w:tabs>
          <w:tab w:val="left" w:pos="426"/>
        </w:tabs>
        <w:spacing w:after="0"/>
        <w:rPr>
          <w:rFonts w:ascii="Arial" w:hAnsi="Arial" w:cs="Arial"/>
          <w:sz w:val="18"/>
          <w:szCs w:val="18"/>
        </w:rPr>
      </w:pPr>
    </w:p>
    <w:p w14:paraId="668A722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ROK IN NAČIN PLAČILA </w:t>
      </w:r>
    </w:p>
    <w:p w14:paraId="1A1108A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77777777" w:rsidR="005C4475" w:rsidRPr="005C4475" w:rsidRDefault="005C4475" w:rsidP="005C4475">
      <w:pPr>
        <w:spacing w:after="0"/>
        <w:jc w:val="center"/>
        <w:rPr>
          <w:rFonts w:ascii="Arial" w:eastAsia="Arial" w:hAnsi="Arial" w:cs="Arial"/>
          <w:sz w:val="18"/>
          <w:szCs w:val="18"/>
        </w:rPr>
      </w:pPr>
      <w:r w:rsidRPr="005C4475">
        <w:rPr>
          <w:rFonts w:ascii="Arial" w:hAnsi="Arial" w:cs="Arial"/>
          <w:sz w:val="18"/>
          <w:szCs w:val="18"/>
        </w:rPr>
        <w:t xml:space="preserve">               12. člen</w:t>
      </w:r>
    </w:p>
    <w:p w14:paraId="00D2D020" w14:textId="77777777" w:rsidR="005C4475" w:rsidRPr="005C4475" w:rsidRDefault="005C4475" w:rsidP="005C4475">
      <w:pPr>
        <w:spacing w:after="0"/>
        <w:jc w:val="both"/>
        <w:rPr>
          <w:rFonts w:ascii="Arial" w:eastAsia="Arial" w:hAnsi="Arial" w:cs="Arial"/>
          <w:sz w:val="18"/>
          <w:szCs w:val="18"/>
        </w:rPr>
      </w:pPr>
    </w:p>
    <w:p w14:paraId="32871865" w14:textId="33B4FB05"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w:t>
      </w:r>
      <w:r w:rsidRPr="00262645">
        <w:rPr>
          <w:rFonts w:ascii="Arial" w:eastAsia="Arial" w:hAnsi="Arial" w:cs="Arial"/>
          <w:sz w:val="18"/>
          <w:szCs w:val="18"/>
        </w:rPr>
        <w:t>račun za opravljeno delo</w:t>
      </w:r>
      <w:r w:rsidRPr="005C4475">
        <w:rPr>
          <w:rFonts w:ascii="Arial" w:eastAsia="Arial" w:hAnsi="Arial" w:cs="Arial"/>
          <w:sz w:val="18"/>
          <w:szCs w:val="18"/>
        </w:rPr>
        <w:t xml:space="preserve"> do </w:t>
      </w:r>
      <w:r w:rsidRPr="005C4475">
        <w:rPr>
          <w:rFonts w:ascii="Arial" w:eastAsia="Arial" w:hAnsi="Arial" w:cs="Arial"/>
          <w:b/>
          <w:bCs/>
          <w:sz w:val="18"/>
          <w:szCs w:val="18"/>
        </w:rPr>
        <w:t>(8) osmega</w:t>
      </w:r>
      <w:r w:rsidRPr="005C4475">
        <w:rPr>
          <w:rFonts w:ascii="Arial" w:eastAsia="Arial" w:hAnsi="Arial" w:cs="Arial"/>
          <w:sz w:val="18"/>
          <w:szCs w:val="18"/>
        </w:rPr>
        <w:t xml:space="preserve"> v </w:t>
      </w:r>
      <w:r w:rsidRPr="006503F3">
        <w:rPr>
          <w:rFonts w:ascii="Arial" w:eastAsia="Arial" w:hAnsi="Arial" w:cs="Arial"/>
          <w:sz w:val="18"/>
          <w:szCs w:val="18"/>
        </w:rPr>
        <w:t>mesecu  za storitve opravljene v preteklem mesecu</w:t>
      </w:r>
      <w:r w:rsidR="006503F3" w:rsidRPr="006503F3">
        <w:rPr>
          <w:rFonts w:ascii="Arial" w:eastAsia="Arial" w:hAnsi="Arial" w:cs="Arial"/>
          <w:b/>
          <w:bCs/>
          <w:sz w:val="18"/>
          <w:szCs w:val="18"/>
        </w:rPr>
        <w:t>,</w:t>
      </w:r>
      <w:r w:rsidRPr="006503F3">
        <w:rPr>
          <w:rFonts w:ascii="Arial" w:eastAsia="Arial" w:hAnsi="Arial" w:cs="Arial"/>
          <w:sz w:val="18"/>
          <w:szCs w:val="18"/>
        </w:rPr>
        <w:t xml:space="preserve"> izključno v elektronski obliki (e-račun).</w:t>
      </w:r>
      <w:r w:rsidRPr="005C4475">
        <w:rPr>
          <w:rFonts w:ascii="Arial" w:eastAsia="Arial" w:hAnsi="Arial" w:cs="Arial"/>
          <w:sz w:val="18"/>
          <w:szCs w:val="18"/>
        </w:rPr>
        <w:t xml:space="preserve"> </w:t>
      </w:r>
    </w:p>
    <w:p w14:paraId="4701F738" w14:textId="77777777" w:rsidR="00133DFE" w:rsidRDefault="00133DFE" w:rsidP="005C4475">
      <w:pPr>
        <w:spacing w:after="0"/>
        <w:jc w:val="both"/>
        <w:rPr>
          <w:rFonts w:ascii="Arial" w:eastAsia="Arial" w:hAnsi="Arial" w:cs="Arial"/>
          <w:sz w:val="18"/>
          <w:szCs w:val="18"/>
        </w:rPr>
      </w:pPr>
    </w:p>
    <w:p w14:paraId="6886F03B" w14:textId="1FA98FE5" w:rsidR="005C4475" w:rsidRPr="005C4475" w:rsidRDefault="005C4475" w:rsidP="005C4475">
      <w:pPr>
        <w:spacing w:after="0"/>
        <w:jc w:val="both"/>
        <w:rPr>
          <w:rFonts w:ascii="Arial" w:eastAsia="Arial" w:hAnsi="Arial" w:cs="Arial"/>
          <w:strike/>
          <w:sz w:val="18"/>
          <w:szCs w:val="18"/>
        </w:rPr>
      </w:pPr>
      <w:r w:rsidRPr="005C4475">
        <w:rPr>
          <w:rFonts w:ascii="Arial" w:eastAsia="Arial" w:hAnsi="Arial" w:cs="Arial"/>
          <w:sz w:val="18"/>
          <w:szCs w:val="18"/>
        </w:rPr>
        <w:t>Računu mora biti priložena specifikacija, iz katere je razvidno, katere vrste storitev in v katerem objektu se storitev izvaja.</w:t>
      </w:r>
    </w:p>
    <w:p w14:paraId="1BBAEC67" w14:textId="77777777" w:rsidR="005C4475" w:rsidRPr="005C4475" w:rsidRDefault="005C4475" w:rsidP="005C4475">
      <w:pPr>
        <w:spacing w:after="0"/>
        <w:jc w:val="both"/>
        <w:rPr>
          <w:rFonts w:ascii="Arial" w:hAnsi="Arial" w:cs="Arial"/>
          <w:noProof/>
          <w:sz w:val="18"/>
          <w:szCs w:val="18"/>
        </w:rPr>
      </w:pPr>
    </w:p>
    <w:p w14:paraId="6D0BE8DB" w14:textId="095E16DF"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w:t>
      </w:r>
      <w:r w:rsidR="004D715E">
        <w:rPr>
          <w:rFonts w:ascii="Arial" w:hAnsi="Arial" w:cs="Arial"/>
          <w:noProof/>
          <w:sz w:val="18"/>
          <w:szCs w:val="18"/>
        </w:rPr>
        <w:t xml:space="preserve">ra biti obvezno navedena </w:t>
      </w:r>
      <w:r w:rsidR="004D715E" w:rsidRPr="00E23CA5">
        <w:rPr>
          <w:rFonts w:ascii="Arial" w:hAnsi="Arial" w:cs="Arial"/>
          <w:noProof/>
          <w:sz w:val="18"/>
          <w:szCs w:val="18"/>
        </w:rPr>
        <w:t>podlaga</w:t>
      </w:r>
      <w:r w:rsidRPr="005C4475">
        <w:rPr>
          <w:rFonts w:ascii="Arial" w:hAnsi="Arial" w:cs="Arial"/>
          <w:noProof/>
          <w:sz w:val="18"/>
          <w:szCs w:val="18"/>
        </w:rPr>
        <w:t xml:space="preserve"> za izstavitev računa (št. pogodbe). Vsa spremljajoča dokumentacija, kot so specifikacija  storitev, zapisniki o prevzemu, dobavnice in prevzemnice,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66F308FC" w14:textId="1AEE4B2C"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Cene so veljavne ves čas trajanja pogodbe.</w:t>
      </w:r>
    </w:p>
    <w:p w14:paraId="306E6120" w14:textId="77777777" w:rsidR="00EF2352" w:rsidRDefault="00EF2352" w:rsidP="005C4475">
      <w:pPr>
        <w:spacing w:after="0"/>
        <w:jc w:val="both"/>
        <w:rPr>
          <w:rFonts w:ascii="Arial" w:eastAsia="Arial" w:hAnsi="Arial" w:cs="Arial"/>
          <w:sz w:val="18"/>
          <w:szCs w:val="18"/>
        </w:rPr>
      </w:pPr>
    </w:p>
    <w:p w14:paraId="6CA66124" w14:textId="77777777" w:rsidR="00290F80" w:rsidRDefault="00290F80" w:rsidP="005C4475">
      <w:pPr>
        <w:spacing w:after="0"/>
        <w:jc w:val="both"/>
        <w:rPr>
          <w:rFonts w:ascii="Arial" w:eastAsia="Arial" w:hAnsi="Arial" w:cs="Arial"/>
          <w:sz w:val="18"/>
          <w:szCs w:val="18"/>
        </w:rPr>
      </w:pPr>
    </w:p>
    <w:p w14:paraId="2C60DD27" w14:textId="77777777" w:rsidR="00CA5CFA" w:rsidRDefault="00CA5CFA" w:rsidP="005C4475">
      <w:pPr>
        <w:spacing w:after="0"/>
        <w:jc w:val="both"/>
        <w:rPr>
          <w:rFonts w:ascii="Arial" w:eastAsia="Arial" w:hAnsi="Arial" w:cs="Arial"/>
          <w:sz w:val="18"/>
          <w:szCs w:val="18"/>
        </w:rPr>
      </w:pPr>
    </w:p>
    <w:p w14:paraId="3C62F7A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lastRenderedPageBreak/>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13.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2D31BC98"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w:t>
      </w:r>
      <w:r w:rsidR="00A07C6A">
        <w:rPr>
          <w:rFonts w:ascii="Arial" w:hAnsi="Arial" w:cs="Arial"/>
          <w:sz w:val="18"/>
          <w:szCs w:val="18"/>
        </w:rPr>
        <w:t xml:space="preserve"> </w:t>
      </w:r>
      <w:r w:rsidRPr="005C4475">
        <w:rPr>
          <w:rFonts w:ascii="Arial" w:hAnsi="Arial" w:cs="Arial"/>
          <w:sz w:val="18"/>
          <w:szCs w:val="18"/>
        </w:rPr>
        <w:t>% skupne pogodbene vrednosti z DDV, z veljavnostjo vsaj še trideset dni po poteku pogodbenega roka.</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1A5DEAEC"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3175ED92"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1DF0A203" w14:textId="77777777" w:rsidR="005C4475" w:rsidRPr="005C4475" w:rsidRDefault="005C4475" w:rsidP="003E532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3384039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REKLAMACIJE IN ODSTOP OD POGODBE</w:t>
      </w:r>
    </w:p>
    <w:p w14:paraId="6A89872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3913975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eastAsia="Arial" w:hAnsi="Arial" w:cs="Arial"/>
          <w:bCs/>
          <w:sz w:val="18"/>
          <w:szCs w:val="18"/>
        </w:rPr>
        <w:t xml:space="preserve">            14.  </w:t>
      </w:r>
      <w:r w:rsidRPr="005C4475">
        <w:rPr>
          <w:rFonts w:ascii="Arial" w:hAnsi="Arial" w:cs="Arial"/>
          <w:sz w:val="18"/>
          <w:szCs w:val="18"/>
        </w:rPr>
        <w:t>člen</w:t>
      </w:r>
    </w:p>
    <w:p w14:paraId="3FA20E8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714C2D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5C4475">
        <w:rPr>
          <w:rFonts w:ascii="Arial" w:eastAsia="Arial" w:hAnsi="Arial" w:cs="Arial"/>
          <w:sz w:val="18"/>
          <w:szCs w:val="18"/>
        </w:rPr>
        <w:t>Reklamacije naročnika na izvajanje storitve se rešujejo takoj, v primeru da izvajalec na reklamacijo ne odgovori takoj, oziroma v roku treh dni, pa ima naročnik pravico zadržati 30% mesečnega izplačila do rešitve reklamacije.</w:t>
      </w:r>
    </w:p>
    <w:p w14:paraId="02836B8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BE3FD3B" w14:textId="235FD079"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primeru nekvalitetnega čiščenja je izvajalec dolžan takoj po opozorilu naročnika izvesti kvalitetno čiščenje oziroma odpraviti pomanjkljivosti pri čiščenju. V primeru, da se nekvalitetno čiščenje ponavlja, izvajalec pa se ne odziva na opozorila naročnika, lahko naročnik začne postopek prekinitve pogodbenega razm</w:t>
      </w:r>
      <w:r w:rsidR="00CE4753">
        <w:rPr>
          <w:rFonts w:ascii="Arial" w:eastAsia="Arial" w:hAnsi="Arial" w:cs="Arial"/>
          <w:sz w:val="18"/>
          <w:szCs w:val="18"/>
        </w:rPr>
        <w:t>erja s pisno odpovedjo pogodbe.</w:t>
      </w:r>
    </w:p>
    <w:p w14:paraId="2DCD77B7"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1905CC1"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4A435D09"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77777777"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15.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po pisnem pozivu naročnika in dodatnem roku ne prične z deli ali z njimi po prekinitvi ne nadaljuje;</w:t>
      </w:r>
    </w:p>
    <w:p w14:paraId="3ADA471A"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zamuja z izvajanjem dogovorjenih del za več kot 3 dni;</w:t>
      </w:r>
    </w:p>
    <w:p w14:paraId="62E6724E"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3DBC0D93"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 xml:space="preserve">izvajalec krši obveznosti, dogovorjene v tej pogodbi.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62495FB0" w14:textId="5775BB55" w:rsidR="008A2F93"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Naročnik bo istočasno z odstopom od pogodbe pričel s postopki za unovčenje zavarovanja za dobro izvedbo pogodbenih obveznosti</w:t>
      </w:r>
      <w:r w:rsidR="003E5323">
        <w:rPr>
          <w:rFonts w:ascii="Arial" w:hAnsi="Arial" w:cs="Arial"/>
          <w:sz w:val="18"/>
          <w:szCs w:val="18"/>
        </w:rPr>
        <w:t>.</w:t>
      </w:r>
    </w:p>
    <w:p w14:paraId="0C9E0BD1" w14:textId="77777777" w:rsidR="005C4475" w:rsidRPr="005C4475" w:rsidRDefault="005C4475" w:rsidP="0005442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hAnsi="Arial" w:cs="Arial"/>
          <w:b/>
          <w:sz w:val="18"/>
          <w:szCs w:val="18"/>
        </w:rPr>
      </w:pPr>
    </w:p>
    <w:p w14:paraId="26380574" w14:textId="1555051A"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79B18052"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4E35F347"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16. člen</w:t>
      </w: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lastRenderedPageBreak/>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582A99FB" w14:textId="6694CE83" w:rsidR="005C4475" w:rsidRPr="00FC61C2" w:rsidRDefault="005C4475" w:rsidP="00A07C6A">
      <w:pPr>
        <w:spacing w:after="0" w:line="240" w:lineRule="auto"/>
        <w:jc w:val="both"/>
        <w:rPr>
          <w:rFonts w:ascii="Arial" w:hAnsi="Arial" w:cs="Arial"/>
          <w:sz w:val="18"/>
          <w:szCs w:val="18"/>
        </w:rPr>
      </w:pPr>
      <w:r w:rsidRPr="00FC61C2">
        <w:rPr>
          <w:rFonts w:ascii="Arial" w:hAnsi="Arial" w:cs="Arial"/>
          <w:sz w:val="18"/>
          <w:szCs w:val="18"/>
        </w:rPr>
        <w:t>in za kater</w:t>
      </w:r>
      <w:r w:rsidR="002E1DDC">
        <w:rPr>
          <w:rFonts w:ascii="Arial" w:hAnsi="Arial" w:cs="Arial"/>
          <w:sz w:val="18"/>
          <w:szCs w:val="18"/>
        </w:rPr>
        <w:t>o</w:t>
      </w:r>
      <w:r w:rsidRPr="00FC61C2">
        <w:rPr>
          <w:rFonts w:ascii="Arial" w:hAnsi="Arial" w:cs="Arial"/>
          <w:sz w:val="18"/>
          <w:szCs w:val="18"/>
        </w:rPr>
        <w:t xml:space="preserve"> mu je bila s pravnomočno odločitvijo ali več pravnomočnimi odločitvami izrečena globa za prekršek,</w:t>
      </w:r>
      <w:r w:rsidR="00A07C6A">
        <w:rPr>
          <w:rFonts w:ascii="Arial" w:hAnsi="Arial" w:cs="Arial"/>
          <w:sz w:val="18"/>
          <w:szCs w:val="18"/>
        </w:rPr>
        <w:t xml:space="preserve"> </w:t>
      </w: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22E2F536" w14:textId="2F9310DA" w:rsidR="00CE4753" w:rsidRPr="003E5323" w:rsidRDefault="005C4475" w:rsidP="003E5323">
      <w:pPr>
        <w:jc w:val="both"/>
        <w:rPr>
          <w:rFonts w:ascii="Arial" w:hAnsi="Arial" w:cs="Arial"/>
          <w:sz w:val="18"/>
          <w:szCs w:val="18"/>
        </w:rPr>
      </w:pPr>
      <w:r w:rsidRPr="00FC61C2">
        <w:rPr>
          <w:rFonts w:ascii="Arial" w:hAnsi="Arial" w:cs="Arial"/>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6E10251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77777777"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17.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352372A"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potrebno o tem skleniti pisni aneks k pogodbi. Nepredvidena </w:t>
      </w:r>
      <w:r w:rsidRPr="005C4475">
        <w:rPr>
          <w:rFonts w:ascii="Arial" w:hAnsi="Arial" w:cs="Arial"/>
          <w:sz w:val="18"/>
          <w:szCs w:val="18"/>
        </w:rPr>
        <w:t>oz. spremenjena dela ki niso navedena v ponudbi izvajalca, naročnik prizna samo po predhodnem dogovoru in sicer po vnaprej dogovorjenih 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4CA5A08E" w14:textId="08C9668A" w:rsidR="006503F3" w:rsidRDefault="005C4475" w:rsidP="003E5323">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5.</w:t>
      </w:r>
      <w:r w:rsidR="00543A12">
        <w:rPr>
          <w:rFonts w:ascii="Arial" w:hAnsi="Arial" w:cs="Arial"/>
          <w:sz w:val="18"/>
          <w:szCs w:val="18"/>
        </w:rPr>
        <w:t xml:space="preserve"> in 11.</w:t>
      </w:r>
      <w:r w:rsidRPr="005C4475">
        <w:rPr>
          <w:rFonts w:ascii="Arial" w:hAnsi="Arial" w:cs="Arial"/>
          <w:sz w:val="18"/>
          <w:szCs w:val="18"/>
        </w:rPr>
        <w:t xml:space="preserve">  členu te pogodbe. Če je izvajalec v ponudbi podal eventualni popust, velja ta popust tudi za vsa morebitna dodatna ali nepredvidena dela.</w:t>
      </w:r>
    </w:p>
    <w:p w14:paraId="285A026C" w14:textId="2994CDBD" w:rsidR="005C4475" w:rsidRPr="005C4475" w:rsidRDefault="005C4475" w:rsidP="005C4475">
      <w:pPr>
        <w:tabs>
          <w:tab w:val="left" w:pos="426"/>
        </w:tabs>
        <w:spacing w:after="0"/>
        <w:contextualSpacing/>
        <w:jc w:val="center"/>
        <w:rPr>
          <w:rFonts w:ascii="Arial" w:hAnsi="Arial" w:cs="Arial"/>
          <w:sz w:val="18"/>
          <w:szCs w:val="18"/>
        </w:rPr>
      </w:pPr>
      <w:r w:rsidRPr="005C4475">
        <w:rPr>
          <w:rFonts w:ascii="Arial" w:hAnsi="Arial" w:cs="Arial"/>
          <w:sz w:val="18"/>
          <w:szCs w:val="18"/>
        </w:rPr>
        <w:t xml:space="preserve">   18.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11F6ACAE" w14:textId="77777777"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798BDFB0"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S strani naročnika nepotrjene tehnologije dela, ki bi imele za posledico večje količine izvedenih del ali odškodnine tretjim osebam, niso predmet stroškov naročnika.</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77777777" w:rsidR="005C4475" w:rsidRPr="005C4475" w:rsidRDefault="005C4475" w:rsidP="005C4475">
      <w:pPr>
        <w:tabs>
          <w:tab w:val="left" w:pos="426"/>
        </w:tabs>
        <w:spacing w:after="0"/>
        <w:contextualSpacing/>
        <w:jc w:val="center"/>
        <w:rPr>
          <w:rFonts w:ascii="Arial" w:hAnsi="Arial" w:cs="Arial"/>
          <w:sz w:val="18"/>
          <w:szCs w:val="18"/>
        </w:rPr>
      </w:pPr>
      <w:r w:rsidRPr="005C4475">
        <w:rPr>
          <w:rFonts w:ascii="Arial" w:hAnsi="Arial" w:cs="Arial"/>
          <w:sz w:val="18"/>
          <w:szCs w:val="18"/>
        </w:rPr>
        <w:t xml:space="preserve"> 19.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101583A4" w14:textId="728D003C" w:rsidR="000C0DA1" w:rsidRDefault="005C4475" w:rsidP="003E5323">
      <w:pPr>
        <w:spacing w:after="0"/>
        <w:jc w:val="both"/>
        <w:rPr>
          <w:rFonts w:ascii="Arial" w:eastAsia="Arial" w:hAnsi="Arial" w:cs="Arial"/>
          <w:sz w:val="18"/>
          <w:szCs w:val="18"/>
        </w:rPr>
      </w:pPr>
      <w:r w:rsidRPr="005C4475">
        <w:rPr>
          <w:rFonts w:ascii="Arial" w:eastAsia="Arial" w:hAnsi="Arial" w:cs="Arial"/>
          <w:sz w:val="18"/>
          <w:szCs w:val="18"/>
        </w:rPr>
        <w:t xml:space="preserve">Čas odziva za dodatna dela v primeru nujnega čiščenja je največ </w:t>
      </w:r>
      <w:r w:rsidR="00E306F4">
        <w:rPr>
          <w:rFonts w:ascii="Arial" w:eastAsia="Arial" w:hAnsi="Arial" w:cs="Arial"/>
          <w:sz w:val="18"/>
          <w:szCs w:val="18"/>
        </w:rPr>
        <w:t>ena ura.</w:t>
      </w:r>
    </w:p>
    <w:p w14:paraId="7246EA78" w14:textId="77777777" w:rsidR="00712496" w:rsidRPr="003E5323" w:rsidRDefault="00712496" w:rsidP="003E5323">
      <w:pPr>
        <w:spacing w:after="0"/>
        <w:jc w:val="both"/>
        <w:rPr>
          <w:rFonts w:ascii="Arial" w:eastAsia="Arial" w:hAnsi="Arial" w:cs="Arial"/>
          <w:sz w:val="18"/>
          <w:szCs w:val="18"/>
        </w:rPr>
      </w:pPr>
    </w:p>
    <w:p w14:paraId="085CFE43" w14:textId="77777777" w:rsidR="005C4475" w:rsidRDefault="005C4475" w:rsidP="005C4475">
      <w:pPr>
        <w:spacing w:after="0"/>
        <w:jc w:val="both"/>
        <w:rPr>
          <w:rFonts w:ascii="Arial" w:eastAsia="Arial" w:hAnsi="Arial" w:cs="Arial"/>
          <w:sz w:val="18"/>
          <w:szCs w:val="18"/>
        </w:rPr>
      </w:pPr>
    </w:p>
    <w:p w14:paraId="58C0EC9C" w14:textId="77777777" w:rsidR="00820931" w:rsidRPr="006503F3" w:rsidRDefault="00820931"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6503F3">
        <w:rPr>
          <w:rFonts w:ascii="Arial" w:eastAsia="Arial" w:hAnsi="Arial" w:cs="Arial"/>
          <w:b/>
          <w:bCs/>
          <w:sz w:val="18"/>
          <w:szCs w:val="18"/>
        </w:rPr>
        <w:lastRenderedPageBreak/>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6EE247F7" w:rsidR="005C4475" w:rsidRPr="005C4475" w:rsidRDefault="005C4475" w:rsidP="005C4475">
      <w:pPr>
        <w:spacing w:after="0"/>
        <w:jc w:val="center"/>
        <w:rPr>
          <w:rFonts w:ascii="Arial" w:eastAsia="Arial" w:hAnsi="Arial" w:cs="Arial"/>
          <w:bCs/>
          <w:sz w:val="18"/>
          <w:szCs w:val="18"/>
        </w:rPr>
      </w:pPr>
      <w:r w:rsidRPr="005C4475">
        <w:rPr>
          <w:rFonts w:ascii="Arial" w:eastAsia="Arial" w:hAnsi="Arial" w:cs="Arial"/>
          <w:bCs/>
          <w:sz w:val="18"/>
          <w:szCs w:val="18"/>
        </w:rPr>
        <w:t xml:space="preserve">      2</w:t>
      </w:r>
      <w:r w:rsidR="00EF2352">
        <w:rPr>
          <w:rFonts w:ascii="Arial" w:eastAsia="Arial" w:hAnsi="Arial" w:cs="Arial"/>
          <w:bCs/>
          <w:sz w:val="18"/>
          <w:szCs w:val="18"/>
        </w:rPr>
        <w:t>0</w:t>
      </w:r>
      <w:r w:rsidRPr="005C4475">
        <w:rPr>
          <w:rFonts w:ascii="Arial" w:eastAsia="Arial" w:hAnsi="Arial" w:cs="Arial"/>
          <w:bCs/>
          <w:sz w:val="18"/>
          <w:szCs w:val="18"/>
        </w:rPr>
        <w:t xml:space="preserve">. </w:t>
      </w:r>
      <w:r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B6BB197" w14:textId="170509D2" w:rsidR="006503F3"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30D7232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7F5E3E84"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2</w:t>
      </w:r>
      <w:r w:rsidR="00EF2352">
        <w:rPr>
          <w:rFonts w:ascii="Arial" w:hAnsi="Arial" w:cs="Arial"/>
          <w:sz w:val="18"/>
          <w:szCs w:val="18"/>
        </w:rPr>
        <w:t>1</w:t>
      </w:r>
      <w:r w:rsidRPr="005C4475">
        <w:rPr>
          <w:rFonts w:ascii="Arial" w:hAnsi="Arial" w:cs="Arial"/>
          <w:sz w:val="18"/>
          <w:szCs w:val="18"/>
        </w:rPr>
        <w:t>.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Pogodba je nična, v kolikor kdo v imenu ali na račun izvajalca, predstavniku ali posredniku naročnika obljubi, ponudi ali da kakšno nedovoljeno korist za:</w:t>
      </w:r>
    </w:p>
    <w:p w14:paraId="42011A3D" w14:textId="77777777" w:rsidR="003E5323" w:rsidRPr="003E5323" w:rsidRDefault="005C4475" w:rsidP="003E5323">
      <w:pPr>
        <w:pStyle w:val="Odstavekseznama"/>
        <w:numPr>
          <w:ilvl w:val="0"/>
          <w:numId w:val="43"/>
        </w:numPr>
        <w:pBdr>
          <w:top w:val="nil"/>
          <w:left w:val="nil"/>
          <w:bottom w:val="nil"/>
          <w:right w:val="nil"/>
          <w:between w:val="nil"/>
          <w:bar w:val="nil"/>
        </w:pBdr>
        <w:spacing w:after="0"/>
        <w:jc w:val="both"/>
        <w:rPr>
          <w:rFonts w:ascii="Arial" w:eastAsia="Arial" w:hAnsi="Arial" w:cs="Arial"/>
          <w:sz w:val="18"/>
          <w:szCs w:val="18"/>
        </w:rPr>
      </w:pPr>
      <w:r w:rsidRPr="003E5323">
        <w:rPr>
          <w:rFonts w:ascii="Arial" w:hAnsi="Arial" w:cs="Arial"/>
          <w:sz w:val="18"/>
          <w:szCs w:val="18"/>
        </w:rPr>
        <w:t xml:space="preserve">pridobitev posla ali </w:t>
      </w:r>
    </w:p>
    <w:p w14:paraId="187FADC7" w14:textId="77777777" w:rsidR="003E5323" w:rsidRPr="003E5323" w:rsidRDefault="005C4475" w:rsidP="003E5323">
      <w:pPr>
        <w:pStyle w:val="Odstavekseznama"/>
        <w:numPr>
          <w:ilvl w:val="0"/>
          <w:numId w:val="43"/>
        </w:numPr>
        <w:pBdr>
          <w:top w:val="nil"/>
          <w:left w:val="nil"/>
          <w:bottom w:val="nil"/>
          <w:right w:val="nil"/>
          <w:between w:val="nil"/>
          <w:bar w:val="nil"/>
        </w:pBdr>
        <w:spacing w:after="0"/>
        <w:jc w:val="both"/>
        <w:rPr>
          <w:rFonts w:ascii="Arial" w:eastAsia="Arial" w:hAnsi="Arial" w:cs="Arial"/>
          <w:sz w:val="18"/>
          <w:szCs w:val="18"/>
        </w:rPr>
      </w:pPr>
      <w:r w:rsidRPr="003E5323">
        <w:rPr>
          <w:rFonts w:ascii="Arial" w:hAnsi="Arial" w:cs="Arial"/>
          <w:sz w:val="18"/>
          <w:szCs w:val="18"/>
        </w:rPr>
        <w:t xml:space="preserve">za sklenitev posla pod ugodnejšimi pogoji ali </w:t>
      </w:r>
    </w:p>
    <w:p w14:paraId="3558CE1F" w14:textId="77777777" w:rsidR="003E5323" w:rsidRPr="003E5323" w:rsidRDefault="005C4475" w:rsidP="003E5323">
      <w:pPr>
        <w:pStyle w:val="Odstavekseznama"/>
        <w:numPr>
          <w:ilvl w:val="0"/>
          <w:numId w:val="43"/>
        </w:numPr>
        <w:pBdr>
          <w:top w:val="nil"/>
          <w:left w:val="nil"/>
          <w:bottom w:val="nil"/>
          <w:right w:val="nil"/>
          <w:between w:val="nil"/>
          <w:bar w:val="nil"/>
        </w:pBdr>
        <w:spacing w:after="0"/>
        <w:jc w:val="both"/>
        <w:rPr>
          <w:rFonts w:ascii="Arial" w:eastAsia="Arial" w:hAnsi="Arial" w:cs="Arial"/>
          <w:sz w:val="18"/>
          <w:szCs w:val="18"/>
        </w:rPr>
      </w:pPr>
      <w:r w:rsidRPr="003E5323">
        <w:rPr>
          <w:rFonts w:ascii="Arial" w:hAnsi="Arial" w:cs="Arial"/>
          <w:sz w:val="18"/>
          <w:szCs w:val="18"/>
        </w:rPr>
        <w:t xml:space="preserve">za opustitev dolžnega nadzora nad izvajanjem pogodbenih obveznosti ali </w:t>
      </w:r>
    </w:p>
    <w:p w14:paraId="486F812D" w14:textId="5E747928" w:rsidR="005C4475" w:rsidRPr="003E5323" w:rsidRDefault="005C4475" w:rsidP="003E5323">
      <w:pPr>
        <w:pStyle w:val="Odstavekseznama"/>
        <w:numPr>
          <w:ilvl w:val="0"/>
          <w:numId w:val="43"/>
        </w:numPr>
        <w:pBdr>
          <w:top w:val="nil"/>
          <w:left w:val="nil"/>
          <w:bottom w:val="nil"/>
          <w:right w:val="nil"/>
          <w:between w:val="nil"/>
          <w:bar w:val="nil"/>
        </w:pBdr>
        <w:spacing w:after="0"/>
        <w:jc w:val="both"/>
        <w:rPr>
          <w:rFonts w:ascii="Arial" w:eastAsia="Arial" w:hAnsi="Arial" w:cs="Arial"/>
          <w:sz w:val="18"/>
          <w:szCs w:val="18"/>
        </w:rPr>
      </w:pPr>
      <w:r w:rsidRPr="003E5323">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54A772C4" w14:textId="77777777" w:rsidR="00507DAA" w:rsidRPr="00133DFE" w:rsidRDefault="00507DAA" w:rsidP="00507DAA">
      <w:pPr>
        <w:pBdr>
          <w:top w:val="nil"/>
          <w:left w:val="nil"/>
          <w:bottom w:val="nil"/>
          <w:right w:val="nil"/>
          <w:between w:val="nil"/>
          <w:bar w:val="nil"/>
        </w:pBdr>
        <w:spacing w:after="0"/>
        <w:jc w:val="both"/>
        <w:rPr>
          <w:rFonts w:ascii="Arial" w:eastAsia="Arial" w:hAnsi="Arial" w:cs="Arial"/>
          <w:sz w:val="18"/>
          <w:szCs w:val="18"/>
        </w:rPr>
      </w:pP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2B16DEC7" w:rsidR="005C4475" w:rsidRPr="005C4475" w:rsidRDefault="005C4475"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sidRPr="005C4475">
        <w:rPr>
          <w:rFonts w:ascii="Arial" w:eastAsiaTheme="majorEastAsia" w:hAnsi="Arial" w:cs="Arial"/>
          <w:iCs/>
          <w:sz w:val="18"/>
          <w:szCs w:val="18"/>
        </w:rPr>
        <w:t>2</w:t>
      </w:r>
      <w:r w:rsidR="00EF2352">
        <w:rPr>
          <w:rFonts w:ascii="Arial" w:eastAsiaTheme="majorEastAsia" w:hAnsi="Arial" w:cs="Arial"/>
          <w:iCs/>
          <w:sz w:val="18"/>
          <w:szCs w:val="18"/>
        </w:rPr>
        <w:t>2</w:t>
      </w:r>
      <w:r w:rsidRPr="005C4475">
        <w:rPr>
          <w:rFonts w:ascii="Arial" w:eastAsiaTheme="majorEastAsia" w:hAnsi="Arial" w:cs="Arial"/>
          <w:iCs/>
          <w:sz w:val="18"/>
          <w:szCs w:val="18"/>
        </w:rPr>
        <w:t xml:space="preserve">.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B266F49" w14:textId="3BE50455" w:rsidR="00EA2816" w:rsidRDefault="00EA2816" w:rsidP="00EA281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Morebitne spremembe te </w:t>
      </w:r>
      <w:r w:rsidRPr="00262645">
        <w:rPr>
          <w:rFonts w:ascii="Arial" w:eastAsia="Arial" w:hAnsi="Arial" w:cs="Arial"/>
          <w:sz w:val="18"/>
          <w:szCs w:val="18"/>
        </w:rPr>
        <w:t>pogodbe so možne le s sklenitvijo aneksa k tej pogodbi</w:t>
      </w:r>
      <w:r>
        <w:rPr>
          <w:rFonts w:ascii="Arial" w:eastAsia="Arial" w:hAnsi="Arial" w:cs="Arial"/>
          <w:sz w:val="18"/>
          <w:szCs w:val="18"/>
        </w:rPr>
        <w:t>.</w:t>
      </w:r>
    </w:p>
    <w:p w14:paraId="57B8384A" w14:textId="2B7D6359" w:rsidR="00EA2816" w:rsidRDefault="00EA2816" w:rsidP="00EA281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Odgovorna oseba s strani naročnika je Alenka Rednjak, vodja </w:t>
      </w:r>
      <w:r w:rsidR="00CA7B02">
        <w:rPr>
          <w:rFonts w:ascii="Arial" w:eastAsia="Arial" w:hAnsi="Arial" w:cs="Arial"/>
          <w:sz w:val="18"/>
          <w:szCs w:val="18"/>
        </w:rPr>
        <w:t>U</w:t>
      </w:r>
      <w:r w:rsidRPr="005C4475">
        <w:rPr>
          <w:rFonts w:ascii="Arial" w:eastAsia="Arial" w:hAnsi="Arial" w:cs="Arial"/>
          <w:sz w:val="18"/>
          <w:szCs w:val="18"/>
        </w:rPr>
        <w:t>rada</w:t>
      </w:r>
      <w:r w:rsidR="00CA7B02">
        <w:rPr>
          <w:rFonts w:ascii="Arial" w:eastAsia="Arial" w:hAnsi="Arial" w:cs="Arial"/>
          <w:sz w:val="18"/>
          <w:szCs w:val="18"/>
        </w:rPr>
        <w:t xml:space="preserve"> za premoženje in investicije</w:t>
      </w:r>
      <w:r w:rsidRPr="005C4475">
        <w:rPr>
          <w:rFonts w:ascii="Arial" w:eastAsia="Arial" w:hAnsi="Arial" w:cs="Arial"/>
          <w:sz w:val="18"/>
          <w:szCs w:val="18"/>
        </w:rPr>
        <w:t xml:space="preserve">, </w:t>
      </w:r>
    </w:p>
    <w:p w14:paraId="2A73A780" w14:textId="77777777" w:rsidR="00EA2816" w:rsidRDefault="00EA2816" w:rsidP="00EA281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s strani izvajalca pa ____________________. </w:t>
      </w:r>
    </w:p>
    <w:p w14:paraId="5B7EA3AD" w14:textId="2C1F308B" w:rsidR="00EA2816" w:rsidRDefault="00EA2816" w:rsidP="00EA281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Skrbnik pogodbe s strani naročnika je</w:t>
      </w:r>
      <w:r w:rsidR="007B6AA4">
        <w:rPr>
          <w:rFonts w:ascii="Arial" w:eastAsia="Arial" w:hAnsi="Arial" w:cs="Arial"/>
          <w:sz w:val="18"/>
          <w:szCs w:val="18"/>
        </w:rPr>
        <w:t xml:space="preserve"> Urška Šilc</w:t>
      </w:r>
      <w:r w:rsidRPr="005C4475">
        <w:rPr>
          <w:rFonts w:ascii="Arial" w:eastAsia="Arial" w:hAnsi="Arial" w:cs="Arial"/>
          <w:sz w:val="18"/>
          <w:szCs w:val="18"/>
        </w:rPr>
        <w:t>.</w:t>
      </w:r>
    </w:p>
    <w:p w14:paraId="7D0F5A21" w14:textId="43960203" w:rsidR="00693E46" w:rsidRDefault="00693E46" w:rsidP="00693E4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303E4">
        <w:rPr>
          <w:rFonts w:ascii="Arial" w:eastAsia="Arial" w:hAnsi="Arial" w:cs="Arial"/>
          <w:sz w:val="18"/>
          <w:szCs w:val="18"/>
        </w:rPr>
        <w:t xml:space="preserve">Pogodba je sklenjena, ko jo podpišeta obe pogodbeni stranki in velja </w:t>
      </w:r>
      <w:r w:rsidR="007B6AA4">
        <w:rPr>
          <w:rFonts w:ascii="Arial" w:eastAsia="Arial" w:hAnsi="Arial" w:cs="Arial"/>
          <w:sz w:val="18"/>
          <w:szCs w:val="18"/>
        </w:rPr>
        <w:t xml:space="preserve">24 </w:t>
      </w:r>
      <w:r w:rsidR="00EF2352">
        <w:rPr>
          <w:rFonts w:ascii="Arial" w:eastAsia="Arial" w:hAnsi="Arial" w:cs="Arial"/>
          <w:sz w:val="18"/>
          <w:szCs w:val="18"/>
        </w:rPr>
        <w:t>mesecev</w:t>
      </w:r>
      <w:r w:rsidR="002D7D8B">
        <w:rPr>
          <w:rFonts w:ascii="Arial" w:eastAsia="Arial" w:hAnsi="Arial" w:cs="Arial"/>
          <w:sz w:val="18"/>
          <w:szCs w:val="18"/>
        </w:rPr>
        <w:t xml:space="preserve">. </w:t>
      </w:r>
    </w:p>
    <w:p w14:paraId="625D63BE" w14:textId="77777777" w:rsidR="002D7D8B" w:rsidRPr="00A64971" w:rsidRDefault="002D7D8B" w:rsidP="00693E4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7583099" w14:textId="150D3299" w:rsidR="005C4475" w:rsidRPr="00355E89" w:rsidRDefault="0026264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62645">
        <w:rPr>
          <w:rFonts w:ascii="Arial" w:eastAsia="Arial" w:hAnsi="Arial" w:cs="Arial"/>
          <w:sz w:val="18"/>
          <w:szCs w:val="18"/>
        </w:rPr>
        <w:t>Pogodba je sestavljena v dveh</w:t>
      </w:r>
      <w:r w:rsidR="00355E89" w:rsidRPr="00262645">
        <w:rPr>
          <w:rFonts w:ascii="Arial" w:eastAsia="Arial" w:hAnsi="Arial" w:cs="Arial"/>
          <w:sz w:val="18"/>
          <w:szCs w:val="18"/>
        </w:rPr>
        <w:t xml:space="preserve"> </w:t>
      </w:r>
      <w:r w:rsidR="005C4475" w:rsidRPr="00262645">
        <w:rPr>
          <w:rFonts w:ascii="Arial" w:eastAsia="Arial" w:hAnsi="Arial" w:cs="Arial"/>
          <w:sz w:val="18"/>
          <w:szCs w:val="18"/>
        </w:rPr>
        <w:t xml:space="preserve">izvodih, </w:t>
      </w:r>
      <w:r w:rsidR="007B4B01">
        <w:rPr>
          <w:rFonts w:ascii="Arial" w:eastAsia="Arial" w:hAnsi="Arial" w:cs="Arial"/>
          <w:sz w:val="18"/>
          <w:szCs w:val="18"/>
        </w:rPr>
        <w:t>od katerih vsaka pogodbena stranka</w:t>
      </w:r>
      <w:r w:rsidR="00355E89" w:rsidRPr="00262645">
        <w:rPr>
          <w:rFonts w:ascii="Arial" w:eastAsia="Arial" w:hAnsi="Arial" w:cs="Arial"/>
          <w:sz w:val="18"/>
          <w:szCs w:val="18"/>
        </w:rPr>
        <w:t xml:space="preserve"> </w:t>
      </w:r>
      <w:r w:rsidR="007B4B01">
        <w:rPr>
          <w:rFonts w:ascii="Arial" w:eastAsia="Arial" w:hAnsi="Arial" w:cs="Arial"/>
          <w:sz w:val="18"/>
          <w:szCs w:val="18"/>
        </w:rPr>
        <w:t>prejme</w:t>
      </w:r>
      <w:r w:rsidR="00355E89" w:rsidRPr="00262645">
        <w:rPr>
          <w:rFonts w:ascii="Arial" w:eastAsia="Arial" w:hAnsi="Arial" w:cs="Arial"/>
          <w:sz w:val="18"/>
          <w:szCs w:val="18"/>
        </w:rPr>
        <w:t xml:space="preserve"> po en izvod</w:t>
      </w:r>
      <w:r w:rsidR="005C4475" w:rsidRPr="00262645">
        <w:rPr>
          <w:rFonts w:ascii="Arial" w:eastAsia="Arial" w:hAnsi="Arial" w:cs="Arial"/>
          <w:sz w:val="18"/>
          <w:szCs w:val="18"/>
        </w:rPr>
        <w:t>.</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2794E24E"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w:t>
      </w:r>
      <w:r w:rsidR="00F055F9">
        <w:rPr>
          <w:rFonts w:ascii="Arial" w:eastAsia="Arial" w:hAnsi="Arial" w:cs="Arial"/>
          <w:sz w:val="18"/>
          <w:szCs w:val="18"/>
        </w:rPr>
        <w:tab/>
        <w:t xml:space="preserve">          </w:t>
      </w:r>
      <w:r w:rsidRPr="005C4475">
        <w:rPr>
          <w:rFonts w:ascii="Arial" w:eastAsia="Arial" w:hAnsi="Arial" w:cs="Arial"/>
          <w:sz w:val="18"/>
          <w:szCs w:val="18"/>
        </w:rPr>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62A23D88"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006503F3">
        <w:rPr>
          <w:rFonts w:ascii="Arial" w:eastAsia="Arial" w:hAnsi="Arial" w:cs="Arial"/>
          <w:b/>
          <w:bCs/>
          <w:sz w:val="18"/>
          <w:szCs w:val="18"/>
        </w:rPr>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38AD1D46" w14:textId="091207D9" w:rsidR="006503F3" w:rsidRDefault="006503F3" w:rsidP="006503F3">
      <w:pPr>
        <w:spacing w:after="0"/>
        <w:ind w:left="5664" w:firstLine="708"/>
        <w:rPr>
          <w:rFonts w:ascii="Arial" w:hAnsi="Arial" w:cs="Arial"/>
          <w:sz w:val="18"/>
          <w:szCs w:val="18"/>
        </w:rPr>
      </w:pPr>
      <w:r>
        <w:rPr>
          <w:rFonts w:ascii="Arial" w:hAnsi="Arial" w:cs="Arial"/>
          <w:sz w:val="18"/>
          <w:szCs w:val="18"/>
        </w:rPr>
        <w:t>Podpisnik:</w:t>
      </w:r>
    </w:p>
    <w:p w14:paraId="44E8E915" w14:textId="72FAC636" w:rsidR="006503F3" w:rsidRDefault="006503F3" w:rsidP="006503F3">
      <w:pPr>
        <w:spacing w:after="0"/>
        <w:ind w:left="5664" w:firstLine="708"/>
        <w:rPr>
          <w:rFonts w:ascii="Arial" w:hAnsi="Arial" w:cs="Arial"/>
          <w:sz w:val="18"/>
          <w:szCs w:val="18"/>
        </w:rPr>
      </w:pPr>
      <w:r>
        <w:rPr>
          <w:rFonts w:ascii="Arial" w:hAnsi="Arial" w:cs="Arial"/>
          <w:sz w:val="18"/>
          <w:szCs w:val="18"/>
        </w:rPr>
        <w:t>Peter Dermol</w:t>
      </w:r>
      <w:r w:rsidR="00507DAA">
        <w:rPr>
          <w:rFonts w:ascii="Arial" w:hAnsi="Arial" w:cs="Arial"/>
          <w:sz w:val="18"/>
          <w:szCs w:val="18"/>
        </w:rPr>
        <w:t>, župan</w:t>
      </w:r>
    </w:p>
    <w:p w14:paraId="1992FBB5" w14:textId="77777777" w:rsidR="00507DAA" w:rsidRDefault="00507DAA" w:rsidP="006503F3">
      <w:pPr>
        <w:spacing w:after="0"/>
        <w:ind w:left="5664" w:firstLine="708"/>
        <w:rPr>
          <w:rFonts w:ascii="Arial" w:hAnsi="Arial" w:cs="Arial"/>
          <w:sz w:val="18"/>
          <w:szCs w:val="18"/>
        </w:rPr>
      </w:pPr>
    </w:p>
    <w:p w14:paraId="3642AC90" w14:textId="77777777" w:rsidR="006503F3" w:rsidRDefault="006503F3" w:rsidP="006503F3">
      <w:pPr>
        <w:spacing w:after="0"/>
        <w:ind w:left="6372"/>
        <w:rPr>
          <w:rFonts w:ascii="Arial" w:hAnsi="Arial" w:cs="Arial"/>
          <w:sz w:val="18"/>
          <w:szCs w:val="18"/>
        </w:rPr>
      </w:pPr>
      <w:r>
        <w:rPr>
          <w:rFonts w:ascii="Arial" w:hAnsi="Arial" w:cs="Arial"/>
          <w:sz w:val="18"/>
          <w:szCs w:val="18"/>
        </w:rPr>
        <w:t>……………………………….</w:t>
      </w:r>
    </w:p>
    <w:p w14:paraId="53042F12" w14:textId="5F8A5B5B" w:rsidR="00CE4753"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hAnsi="Arial" w:cs="Arial"/>
          <w:i/>
          <w:sz w:val="16"/>
          <w:szCs w:val="16"/>
        </w:rPr>
      </w:pPr>
      <w:r>
        <w:rPr>
          <w:rFonts w:ascii="Arial" w:hAnsi="Arial" w:cs="Arial"/>
          <w:i/>
          <w:sz w:val="16"/>
          <w:szCs w:val="16"/>
        </w:rPr>
        <w:tab/>
      </w:r>
    </w:p>
    <w:p w14:paraId="59DF9F9A" w14:textId="77777777" w:rsidR="00507DAA" w:rsidRDefault="00507DA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170900F2"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3793698" w14:textId="42763176" w:rsidR="00BA7ED5" w:rsidRPr="000C0DA1" w:rsidRDefault="005C4475" w:rsidP="000C0DA1">
      <w:pPr>
        <w:spacing w:line="240" w:lineRule="auto"/>
        <w:contextualSpacing/>
        <w:jc w:val="both"/>
        <w:rPr>
          <w:rFonts w:ascii="Arial" w:hAnsi="Arial" w:cs="Arial"/>
          <w:b/>
          <w:sz w:val="20"/>
          <w:szCs w:val="18"/>
          <w:u w:val="single"/>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C3027E7" w14:textId="4BDBD221" w:rsidR="00820D18" w:rsidRPr="000C0DA1" w:rsidRDefault="00820D18" w:rsidP="006503F3">
      <w:pPr>
        <w:jc w:val="both"/>
        <w:rPr>
          <w:rFonts w:ascii="Arial" w:hAnsi="Arial" w:cs="Arial"/>
          <w:i/>
          <w:sz w:val="14"/>
          <w:szCs w:val="14"/>
        </w:rPr>
      </w:pP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4EA5" w14:textId="77777777" w:rsidR="00E078C5" w:rsidRDefault="00E078C5" w:rsidP="006975C6">
      <w:pPr>
        <w:spacing w:after="0" w:line="240" w:lineRule="auto"/>
      </w:pPr>
      <w:r>
        <w:separator/>
      </w:r>
    </w:p>
  </w:endnote>
  <w:endnote w:type="continuationSeparator" w:id="0">
    <w:p w14:paraId="01343345" w14:textId="77777777" w:rsidR="00E078C5" w:rsidRDefault="00E078C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9092E" w14:textId="77777777" w:rsidR="00E078C5" w:rsidRDefault="00E078C5" w:rsidP="006975C6">
      <w:pPr>
        <w:spacing w:after="0" w:line="240" w:lineRule="auto"/>
      </w:pPr>
      <w:r>
        <w:separator/>
      </w:r>
    </w:p>
  </w:footnote>
  <w:footnote w:type="continuationSeparator" w:id="0">
    <w:p w14:paraId="77BFD0FD" w14:textId="77777777" w:rsidR="00E078C5" w:rsidRDefault="00E078C5"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10E4540"/>
    <w:multiLevelType w:val="hybridMultilevel"/>
    <w:tmpl w:val="5F9C7C6C"/>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DD42E92"/>
    <w:multiLevelType w:val="hybridMultilevel"/>
    <w:tmpl w:val="A16E6E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6"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1"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3"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5"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2058815805">
    <w:abstractNumId w:val="25"/>
  </w:num>
  <w:num w:numId="2" w16cid:durableId="2009870402">
    <w:abstractNumId w:val="19"/>
  </w:num>
  <w:num w:numId="3" w16cid:durableId="2011711067">
    <w:abstractNumId w:val="44"/>
  </w:num>
  <w:num w:numId="4" w16cid:durableId="2080397295">
    <w:abstractNumId w:val="13"/>
  </w:num>
  <w:num w:numId="5" w16cid:durableId="652755116">
    <w:abstractNumId w:val="28"/>
  </w:num>
  <w:num w:numId="6" w16cid:durableId="928394769">
    <w:abstractNumId w:val="11"/>
  </w:num>
  <w:num w:numId="7" w16cid:durableId="967590494">
    <w:abstractNumId w:val="18"/>
  </w:num>
  <w:num w:numId="8" w16cid:durableId="655493478">
    <w:abstractNumId w:val="34"/>
  </w:num>
  <w:num w:numId="9" w16cid:durableId="53234813">
    <w:abstractNumId w:val="29"/>
  </w:num>
  <w:num w:numId="10" w16cid:durableId="1305044937">
    <w:abstractNumId w:val="27"/>
  </w:num>
  <w:num w:numId="11" w16cid:durableId="103809580">
    <w:abstractNumId w:val="24"/>
  </w:num>
  <w:num w:numId="12" w16cid:durableId="1152716528">
    <w:abstractNumId w:val="40"/>
  </w:num>
  <w:num w:numId="13" w16cid:durableId="2171059">
    <w:abstractNumId w:val="43"/>
  </w:num>
  <w:num w:numId="14" w16cid:durableId="1817185943">
    <w:abstractNumId w:val="15"/>
  </w:num>
  <w:num w:numId="15" w16cid:durableId="303434866">
    <w:abstractNumId w:val="38"/>
  </w:num>
  <w:num w:numId="16" w16cid:durableId="1862280722">
    <w:abstractNumId w:val="7"/>
  </w:num>
  <w:num w:numId="17" w16cid:durableId="589049835">
    <w:abstractNumId w:val="12"/>
  </w:num>
  <w:num w:numId="18" w16cid:durableId="1921913726">
    <w:abstractNumId w:val="35"/>
  </w:num>
  <w:num w:numId="19" w16cid:durableId="241716258">
    <w:abstractNumId w:val="9"/>
  </w:num>
  <w:num w:numId="20" w16cid:durableId="341779172">
    <w:abstractNumId w:val="22"/>
  </w:num>
  <w:num w:numId="21" w16cid:durableId="1318192580">
    <w:abstractNumId w:val="37"/>
  </w:num>
  <w:num w:numId="22" w16cid:durableId="987704897">
    <w:abstractNumId w:val="30"/>
  </w:num>
  <w:num w:numId="23" w16cid:durableId="669601410">
    <w:abstractNumId w:val="3"/>
  </w:num>
  <w:num w:numId="24" w16cid:durableId="1192107391">
    <w:abstractNumId w:val="32"/>
  </w:num>
  <w:num w:numId="25" w16cid:durableId="2035953973">
    <w:abstractNumId w:val="39"/>
  </w:num>
  <w:num w:numId="26" w16cid:durableId="1095832836">
    <w:abstractNumId w:val="16"/>
  </w:num>
  <w:num w:numId="27" w16cid:durableId="2107530807">
    <w:abstractNumId w:val="6"/>
  </w:num>
  <w:num w:numId="28" w16cid:durableId="1434976317">
    <w:abstractNumId w:val="45"/>
  </w:num>
  <w:num w:numId="29" w16cid:durableId="169104691">
    <w:abstractNumId w:val="8"/>
  </w:num>
  <w:num w:numId="30" w16cid:durableId="385839495">
    <w:abstractNumId w:val="10"/>
  </w:num>
  <w:num w:numId="31" w16cid:durableId="827786180">
    <w:abstractNumId w:val="41"/>
  </w:num>
  <w:num w:numId="32" w16cid:durableId="1342120324">
    <w:abstractNumId w:val="17"/>
  </w:num>
  <w:num w:numId="33" w16cid:durableId="1525628837">
    <w:abstractNumId w:val="36"/>
  </w:num>
  <w:num w:numId="34" w16cid:durableId="1804540569">
    <w:abstractNumId w:val="5"/>
  </w:num>
  <w:num w:numId="35" w16cid:durableId="927811075">
    <w:abstractNumId w:val="42"/>
  </w:num>
  <w:num w:numId="36" w16cid:durableId="785732707">
    <w:abstractNumId w:val="33"/>
  </w:num>
  <w:num w:numId="37" w16cid:durableId="91126654">
    <w:abstractNumId w:val="20"/>
  </w:num>
  <w:num w:numId="38" w16cid:durableId="1507592405">
    <w:abstractNumId w:val="21"/>
  </w:num>
  <w:num w:numId="39" w16cid:durableId="1992757456">
    <w:abstractNumId w:val="26"/>
  </w:num>
  <w:num w:numId="40" w16cid:durableId="1039822746">
    <w:abstractNumId w:val="31"/>
  </w:num>
  <w:num w:numId="41" w16cid:durableId="1982802319">
    <w:abstractNumId w:val="4"/>
  </w:num>
  <w:num w:numId="42" w16cid:durableId="507907227">
    <w:abstractNumId w:val="23"/>
  </w:num>
  <w:num w:numId="43" w16cid:durableId="1719620911">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26FF"/>
    <w:rsid w:val="00013C32"/>
    <w:rsid w:val="00014047"/>
    <w:rsid w:val="00021212"/>
    <w:rsid w:val="000228B8"/>
    <w:rsid w:val="000270DD"/>
    <w:rsid w:val="0002757C"/>
    <w:rsid w:val="00027F41"/>
    <w:rsid w:val="0003055E"/>
    <w:rsid w:val="00032667"/>
    <w:rsid w:val="00032D09"/>
    <w:rsid w:val="000342FF"/>
    <w:rsid w:val="00037A49"/>
    <w:rsid w:val="000419F8"/>
    <w:rsid w:val="00043DDE"/>
    <w:rsid w:val="000441EB"/>
    <w:rsid w:val="00045BA4"/>
    <w:rsid w:val="00045BC0"/>
    <w:rsid w:val="00045D61"/>
    <w:rsid w:val="0004773B"/>
    <w:rsid w:val="0005442A"/>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80E65"/>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4761"/>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D592D"/>
    <w:rsid w:val="000E054C"/>
    <w:rsid w:val="000E1E7C"/>
    <w:rsid w:val="000E2B83"/>
    <w:rsid w:val="000E386A"/>
    <w:rsid w:val="000E3B86"/>
    <w:rsid w:val="000E403F"/>
    <w:rsid w:val="000E74ED"/>
    <w:rsid w:val="000E76C6"/>
    <w:rsid w:val="000F34AE"/>
    <w:rsid w:val="000F588F"/>
    <w:rsid w:val="000F621F"/>
    <w:rsid w:val="000F6705"/>
    <w:rsid w:val="000F6B50"/>
    <w:rsid w:val="000F795C"/>
    <w:rsid w:val="000F7BE4"/>
    <w:rsid w:val="001008BE"/>
    <w:rsid w:val="001008C4"/>
    <w:rsid w:val="0010266D"/>
    <w:rsid w:val="0010295B"/>
    <w:rsid w:val="00106967"/>
    <w:rsid w:val="00110D01"/>
    <w:rsid w:val="00111000"/>
    <w:rsid w:val="001112D6"/>
    <w:rsid w:val="00112C72"/>
    <w:rsid w:val="00112CBF"/>
    <w:rsid w:val="001140FE"/>
    <w:rsid w:val="00116E9C"/>
    <w:rsid w:val="001175A4"/>
    <w:rsid w:val="00117C5C"/>
    <w:rsid w:val="00120144"/>
    <w:rsid w:val="00122340"/>
    <w:rsid w:val="00127127"/>
    <w:rsid w:val="001279AF"/>
    <w:rsid w:val="00130998"/>
    <w:rsid w:val="0013165F"/>
    <w:rsid w:val="00133AAB"/>
    <w:rsid w:val="00133DFE"/>
    <w:rsid w:val="00134892"/>
    <w:rsid w:val="00134F95"/>
    <w:rsid w:val="001370AA"/>
    <w:rsid w:val="00137B4E"/>
    <w:rsid w:val="00140133"/>
    <w:rsid w:val="001402CF"/>
    <w:rsid w:val="00140EA3"/>
    <w:rsid w:val="0014177D"/>
    <w:rsid w:val="00142375"/>
    <w:rsid w:val="00143B37"/>
    <w:rsid w:val="0014647F"/>
    <w:rsid w:val="00146F61"/>
    <w:rsid w:val="00151070"/>
    <w:rsid w:val="0015233E"/>
    <w:rsid w:val="001601C9"/>
    <w:rsid w:val="00161B0E"/>
    <w:rsid w:val="00162128"/>
    <w:rsid w:val="00162923"/>
    <w:rsid w:val="00162FE4"/>
    <w:rsid w:val="0016403C"/>
    <w:rsid w:val="00164227"/>
    <w:rsid w:val="001650B0"/>
    <w:rsid w:val="0017092C"/>
    <w:rsid w:val="00174A57"/>
    <w:rsid w:val="00175DE9"/>
    <w:rsid w:val="001773BE"/>
    <w:rsid w:val="00181E18"/>
    <w:rsid w:val="00182065"/>
    <w:rsid w:val="00182D89"/>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4CA"/>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1F6DC6"/>
    <w:rsid w:val="002004E6"/>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DE"/>
    <w:rsid w:val="002523F4"/>
    <w:rsid w:val="00252575"/>
    <w:rsid w:val="002539F0"/>
    <w:rsid w:val="00254E49"/>
    <w:rsid w:val="00256756"/>
    <w:rsid w:val="002602B2"/>
    <w:rsid w:val="00261FB2"/>
    <w:rsid w:val="00262645"/>
    <w:rsid w:val="002634AA"/>
    <w:rsid w:val="00267814"/>
    <w:rsid w:val="00267891"/>
    <w:rsid w:val="00270517"/>
    <w:rsid w:val="00272548"/>
    <w:rsid w:val="00276C64"/>
    <w:rsid w:val="002803A7"/>
    <w:rsid w:val="00282402"/>
    <w:rsid w:val="0028629E"/>
    <w:rsid w:val="00286D2E"/>
    <w:rsid w:val="002877F7"/>
    <w:rsid w:val="00287A05"/>
    <w:rsid w:val="00290F80"/>
    <w:rsid w:val="002918FA"/>
    <w:rsid w:val="00291C56"/>
    <w:rsid w:val="00294C73"/>
    <w:rsid w:val="00296178"/>
    <w:rsid w:val="002965F6"/>
    <w:rsid w:val="00296D0E"/>
    <w:rsid w:val="002A17D9"/>
    <w:rsid w:val="002A2061"/>
    <w:rsid w:val="002A5A50"/>
    <w:rsid w:val="002A78E1"/>
    <w:rsid w:val="002B2BFC"/>
    <w:rsid w:val="002B395C"/>
    <w:rsid w:val="002B44BC"/>
    <w:rsid w:val="002C117F"/>
    <w:rsid w:val="002C1570"/>
    <w:rsid w:val="002C1DD9"/>
    <w:rsid w:val="002C362B"/>
    <w:rsid w:val="002D1D65"/>
    <w:rsid w:val="002D52B1"/>
    <w:rsid w:val="002D58B5"/>
    <w:rsid w:val="002D63EC"/>
    <w:rsid w:val="002D6E00"/>
    <w:rsid w:val="002D6E4E"/>
    <w:rsid w:val="002D7771"/>
    <w:rsid w:val="002D7D8B"/>
    <w:rsid w:val="002E028E"/>
    <w:rsid w:val="002E0AA6"/>
    <w:rsid w:val="002E139E"/>
    <w:rsid w:val="002E1DDC"/>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1CB4"/>
    <w:rsid w:val="003142A6"/>
    <w:rsid w:val="00314D44"/>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AEE"/>
    <w:rsid w:val="00345F6E"/>
    <w:rsid w:val="0034655B"/>
    <w:rsid w:val="0034685B"/>
    <w:rsid w:val="00350535"/>
    <w:rsid w:val="00350D81"/>
    <w:rsid w:val="00351FBF"/>
    <w:rsid w:val="00353690"/>
    <w:rsid w:val="003549EE"/>
    <w:rsid w:val="00355E89"/>
    <w:rsid w:val="00356654"/>
    <w:rsid w:val="003571D2"/>
    <w:rsid w:val="00360624"/>
    <w:rsid w:val="00360947"/>
    <w:rsid w:val="00361BF8"/>
    <w:rsid w:val="0036385E"/>
    <w:rsid w:val="00367E33"/>
    <w:rsid w:val="003703C2"/>
    <w:rsid w:val="003707E9"/>
    <w:rsid w:val="00371119"/>
    <w:rsid w:val="0037243E"/>
    <w:rsid w:val="0037360B"/>
    <w:rsid w:val="003759A6"/>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775A"/>
    <w:rsid w:val="003B1041"/>
    <w:rsid w:val="003B17F4"/>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5F29"/>
    <w:rsid w:val="003D6969"/>
    <w:rsid w:val="003D7E54"/>
    <w:rsid w:val="003E099C"/>
    <w:rsid w:val="003E1D49"/>
    <w:rsid w:val="003E280B"/>
    <w:rsid w:val="003E2F41"/>
    <w:rsid w:val="003E5323"/>
    <w:rsid w:val="003E5B91"/>
    <w:rsid w:val="003E6CD8"/>
    <w:rsid w:val="003F195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2018"/>
    <w:rsid w:val="0042280F"/>
    <w:rsid w:val="004251E5"/>
    <w:rsid w:val="00425928"/>
    <w:rsid w:val="00427480"/>
    <w:rsid w:val="004303E4"/>
    <w:rsid w:val="00433067"/>
    <w:rsid w:val="00433E9C"/>
    <w:rsid w:val="00434571"/>
    <w:rsid w:val="004347CB"/>
    <w:rsid w:val="00435187"/>
    <w:rsid w:val="00435435"/>
    <w:rsid w:val="00435648"/>
    <w:rsid w:val="004366C2"/>
    <w:rsid w:val="004371CF"/>
    <w:rsid w:val="00440BB8"/>
    <w:rsid w:val="00440E0A"/>
    <w:rsid w:val="004419F7"/>
    <w:rsid w:val="0044381B"/>
    <w:rsid w:val="00446757"/>
    <w:rsid w:val="0044686F"/>
    <w:rsid w:val="00450AD6"/>
    <w:rsid w:val="0045275B"/>
    <w:rsid w:val="00453ADC"/>
    <w:rsid w:val="00462861"/>
    <w:rsid w:val="00464E4E"/>
    <w:rsid w:val="00467580"/>
    <w:rsid w:val="004702FB"/>
    <w:rsid w:val="00471503"/>
    <w:rsid w:val="00472A48"/>
    <w:rsid w:val="00473525"/>
    <w:rsid w:val="0047711C"/>
    <w:rsid w:val="00484066"/>
    <w:rsid w:val="004909B2"/>
    <w:rsid w:val="00494636"/>
    <w:rsid w:val="0049479E"/>
    <w:rsid w:val="004947E8"/>
    <w:rsid w:val="004948A4"/>
    <w:rsid w:val="0049624F"/>
    <w:rsid w:val="004972CD"/>
    <w:rsid w:val="004A09B3"/>
    <w:rsid w:val="004A3A9C"/>
    <w:rsid w:val="004A4982"/>
    <w:rsid w:val="004A53F4"/>
    <w:rsid w:val="004A5765"/>
    <w:rsid w:val="004A6EA2"/>
    <w:rsid w:val="004A77CC"/>
    <w:rsid w:val="004B0F40"/>
    <w:rsid w:val="004B2023"/>
    <w:rsid w:val="004B21EE"/>
    <w:rsid w:val="004B26DD"/>
    <w:rsid w:val="004B2785"/>
    <w:rsid w:val="004B2CAE"/>
    <w:rsid w:val="004B3AFB"/>
    <w:rsid w:val="004B3ED8"/>
    <w:rsid w:val="004B472B"/>
    <w:rsid w:val="004B56C5"/>
    <w:rsid w:val="004B7F5C"/>
    <w:rsid w:val="004C3458"/>
    <w:rsid w:val="004C41B6"/>
    <w:rsid w:val="004C4204"/>
    <w:rsid w:val="004C626D"/>
    <w:rsid w:val="004C637C"/>
    <w:rsid w:val="004C6B88"/>
    <w:rsid w:val="004D0466"/>
    <w:rsid w:val="004D2C09"/>
    <w:rsid w:val="004D2F9F"/>
    <w:rsid w:val="004D3704"/>
    <w:rsid w:val="004D45C1"/>
    <w:rsid w:val="004D5554"/>
    <w:rsid w:val="004D579F"/>
    <w:rsid w:val="004D5BA1"/>
    <w:rsid w:val="004D6B45"/>
    <w:rsid w:val="004D715E"/>
    <w:rsid w:val="004E1484"/>
    <w:rsid w:val="004E222E"/>
    <w:rsid w:val="004E22F9"/>
    <w:rsid w:val="004E59DC"/>
    <w:rsid w:val="004F02BD"/>
    <w:rsid w:val="004F2927"/>
    <w:rsid w:val="004F77C4"/>
    <w:rsid w:val="004F79D0"/>
    <w:rsid w:val="00500126"/>
    <w:rsid w:val="005012D5"/>
    <w:rsid w:val="00501FC8"/>
    <w:rsid w:val="00504CB7"/>
    <w:rsid w:val="00505F62"/>
    <w:rsid w:val="00507DAA"/>
    <w:rsid w:val="005131B3"/>
    <w:rsid w:val="0051451C"/>
    <w:rsid w:val="00517420"/>
    <w:rsid w:val="0052001C"/>
    <w:rsid w:val="00520CDD"/>
    <w:rsid w:val="0052142A"/>
    <w:rsid w:val="005245FA"/>
    <w:rsid w:val="00524F1D"/>
    <w:rsid w:val="0052500C"/>
    <w:rsid w:val="005322D7"/>
    <w:rsid w:val="005324DD"/>
    <w:rsid w:val="00533D88"/>
    <w:rsid w:val="0053510E"/>
    <w:rsid w:val="00535286"/>
    <w:rsid w:val="0053655A"/>
    <w:rsid w:val="005423BF"/>
    <w:rsid w:val="00542937"/>
    <w:rsid w:val="005429F9"/>
    <w:rsid w:val="00542B7F"/>
    <w:rsid w:val="00543A12"/>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1E"/>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475"/>
    <w:rsid w:val="005C4B3B"/>
    <w:rsid w:val="005D0772"/>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16F3"/>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377A"/>
    <w:rsid w:val="00615FF5"/>
    <w:rsid w:val="00620294"/>
    <w:rsid w:val="00621E0F"/>
    <w:rsid w:val="00622E51"/>
    <w:rsid w:val="006237AA"/>
    <w:rsid w:val="006251A8"/>
    <w:rsid w:val="00627602"/>
    <w:rsid w:val="00630BE0"/>
    <w:rsid w:val="006317AA"/>
    <w:rsid w:val="00631E7A"/>
    <w:rsid w:val="0063227A"/>
    <w:rsid w:val="00633632"/>
    <w:rsid w:val="006347C3"/>
    <w:rsid w:val="00634E47"/>
    <w:rsid w:val="00635091"/>
    <w:rsid w:val="0063625B"/>
    <w:rsid w:val="00636EFA"/>
    <w:rsid w:val="00637C4B"/>
    <w:rsid w:val="00641F43"/>
    <w:rsid w:val="006425E5"/>
    <w:rsid w:val="0064296D"/>
    <w:rsid w:val="00643442"/>
    <w:rsid w:val="0065017E"/>
    <w:rsid w:val="006503F3"/>
    <w:rsid w:val="00650F2D"/>
    <w:rsid w:val="00652430"/>
    <w:rsid w:val="00656BF9"/>
    <w:rsid w:val="00657E65"/>
    <w:rsid w:val="00660827"/>
    <w:rsid w:val="006616C6"/>
    <w:rsid w:val="00667950"/>
    <w:rsid w:val="006709C7"/>
    <w:rsid w:val="00673F39"/>
    <w:rsid w:val="00673F51"/>
    <w:rsid w:val="00675EE0"/>
    <w:rsid w:val="006761D5"/>
    <w:rsid w:val="00677E14"/>
    <w:rsid w:val="00680EE0"/>
    <w:rsid w:val="00681B51"/>
    <w:rsid w:val="00681E19"/>
    <w:rsid w:val="00682EFC"/>
    <w:rsid w:val="006831E2"/>
    <w:rsid w:val="0068329B"/>
    <w:rsid w:val="00683D8A"/>
    <w:rsid w:val="006908CC"/>
    <w:rsid w:val="00692AA5"/>
    <w:rsid w:val="0069342D"/>
    <w:rsid w:val="0069394C"/>
    <w:rsid w:val="00693E46"/>
    <w:rsid w:val="00694400"/>
    <w:rsid w:val="006945C7"/>
    <w:rsid w:val="00696190"/>
    <w:rsid w:val="006965E8"/>
    <w:rsid w:val="006975C6"/>
    <w:rsid w:val="006A08EF"/>
    <w:rsid w:val="006A113E"/>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0A5E"/>
    <w:rsid w:val="006C2884"/>
    <w:rsid w:val="006C7667"/>
    <w:rsid w:val="006D080D"/>
    <w:rsid w:val="006D0A5D"/>
    <w:rsid w:val="006D168D"/>
    <w:rsid w:val="006D4139"/>
    <w:rsid w:val="006D4F65"/>
    <w:rsid w:val="006D51D5"/>
    <w:rsid w:val="006D71B6"/>
    <w:rsid w:val="006D791C"/>
    <w:rsid w:val="006E1778"/>
    <w:rsid w:val="006E4E1C"/>
    <w:rsid w:val="006E4E60"/>
    <w:rsid w:val="006E6372"/>
    <w:rsid w:val="006E6FAA"/>
    <w:rsid w:val="006E6FDF"/>
    <w:rsid w:val="006F0247"/>
    <w:rsid w:val="006F0B58"/>
    <w:rsid w:val="006F1961"/>
    <w:rsid w:val="006F1DA5"/>
    <w:rsid w:val="006F2CE6"/>
    <w:rsid w:val="006F3205"/>
    <w:rsid w:val="006F77E6"/>
    <w:rsid w:val="00700382"/>
    <w:rsid w:val="007003BE"/>
    <w:rsid w:val="00700675"/>
    <w:rsid w:val="00706F8F"/>
    <w:rsid w:val="007109D5"/>
    <w:rsid w:val="00712496"/>
    <w:rsid w:val="00713515"/>
    <w:rsid w:val="00714C94"/>
    <w:rsid w:val="00714E86"/>
    <w:rsid w:val="00715B65"/>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4A0"/>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1532"/>
    <w:rsid w:val="007745FB"/>
    <w:rsid w:val="0077657A"/>
    <w:rsid w:val="00780CBE"/>
    <w:rsid w:val="007821DB"/>
    <w:rsid w:val="0078283C"/>
    <w:rsid w:val="00783010"/>
    <w:rsid w:val="00785036"/>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3017"/>
    <w:rsid w:val="007B40B4"/>
    <w:rsid w:val="007B410D"/>
    <w:rsid w:val="007B4B01"/>
    <w:rsid w:val="007B5A2C"/>
    <w:rsid w:val="007B644E"/>
    <w:rsid w:val="007B6AA4"/>
    <w:rsid w:val="007C00F0"/>
    <w:rsid w:val="007C1F72"/>
    <w:rsid w:val="007C2067"/>
    <w:rsid w:val="007C2A7A"/>
    <w:rsid w:val="007C371A"/>
    <w:rsid w:val="007C3EA0"/>
    <w:rsid w:val="007C5031"/>
    <w:rsid w:val="007C743A"/>
    <w:rsid w:val="007D0479"/>
    <w:rsid w:val="007D1998"/>
    <w:rsid w:val="007D1B68"/>
    <w:rsid w:val="007D2E07"/>
    <w:rsid w:val="007D45D3"/>
    <w:rsid w:val="007D5247"/>
    <w:rsid w:val="007D6C36"/>
    <w:rsid w:val="007D6FB3"/>
    <w:rsid w:val="007D75EE"/>
    <w:rsid w:val="007D7750"/>
    <w:rsid w:val="007E0E83"/>
    <w:rsid w:val="007E15D3"/>
    <w:rsid w:val="007E1A63"/>
    <w:rsid w:val="007E1BA4"/>
    <w:rsid w:val="007E280B"/>
    <w:rsid w:val="007E33D8"/>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931"/>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36C40"/>
    <w:rsid w:val="008425D2"/>
    <w:rsid w:val="008456FA"/>
    <w:rsid w:val="00846300"/>
    <w:rsid w:val="0084710A"/>
    <w:rsid w:val="0085079A"/>
    <w:rsid w:val="00851735"/>
    <w:rsid w:val="00853E2C"/>
    <w:rsid w:val="00863BDE"/>
    <w:rsid w:val="008649BE"/>
    <w:rsid w:val="008674DC"/>
    <w:rsid w:val="008676DC"/>
    <w:rsid w:val="00872C33"/>
    <w:rsid w:val="00875D38"/>
    <w:rsid w:val="00880F95"/>
    <w:rsid w:val="00885BD5"/>
    <w:rsid w:val="008863E7"/>
    <w:rsid w:val="00890AA1"/>
    <w:rsid w:val="00891CDB"/>
    <w:rsid w:val="008920F9"/>
    <w:rsid w:val="00892BAD"/>
    <w:rsid w:val="00893D99"/>
    <w:rsid w:val="0089570D"/>
    <w:rsid w:val="008A2BF8"/>
    <w:rsid w:val="008A2F93"/>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1611"/>
    <w:rsid w:val="008D5C55"/>
    <w:rsid w:val="008D6BA6"/>
    <w:rsid w:val="008D73AE"/>
    <w:rsid w:val="008D7B0B"/>
    <w:rsid w:val="008E051B"/>
    <w:rsid w:val="008E112F"/>
    <w:rsid w:val="008E2768"/>
    <w:rsid w:val="008E56DD"/>
    <w:rsid w:val="008E617A"/>
    <w:rsid w:val="008E7F3F"/>
    <w:rsid w:val="008F0208"/>
    <w:rsid w:val="008F1F8B"/>
    <w:rsid w:val="008F2731"/>
    <w:rsid w:val="008F3631"/>
    <w:rsid w:val="008F3A22"/>
    <w:rsid w:val="008F5044"/>
    <w:rsid w:val="008F6877"/>
    <w:rsid w:val="00900D8A"/>
    <w:rsid w:val="00901285"/>
    <w:rsid w:val="00901F6B"/>
    <w:rsid w:val="00902F22"/>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65D6E"/>
    <w:rsid w:val="00966C88"/>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4D1"/>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1B14"/>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6A"/>
    <w:rsid w:val="00A07CC5"/>
    <w:rsid w:val="00A13F4E"/>
    <w:rsid w:val="00A144FE"/>
    <w:rsid w:val="00A15E5B"/>
    <w:rsid w:val="00A1637E"/>
    <w:rsid w:val="00A22E8F"/>
    <w:rsid w:val="00A23184"/>
    <w:rsid w:val="00A238A2"/>
    <w:rsid w:val="00A26821"/>
    <w:rsid w:val="00A2757D"/>
    <w:rsid w:val="00A332AA"/>
    <w:rsid w:val="00A33302"/>
    <w:rsid w:val="00A3567A"/>
    <w:rsid w:val="00A3664F"/>
    <w:rsid w:val="00A40453"/>
    <w:rsid w:val="00A424C5"/>
    <w:rsid w:val="00A429ED"/>
    <w:rsid w:val="00A4367E"/>
    <w:rsid w:val="00A440B8"/>
    <w:rsid w:val="00A46ED1"/>
    <w:rsid w:val="00A51B3A"/>
    <w:rsid w:val="00A52459"/>
    <w:rsid w:val="00A53527"/>
    <w:rsid w:val="00A55B03"/>
    <w:rsid w:val="00A5607A"/>
    <w:rsid w:val="00A560EB"/>
    <w:rsid w:val="00A56F41"/>
    <w:rsid w:val="00A623EE"/>
    <w:rsid w:val="00A62405"/>
    <w:rsid w:val="00A6568E"/>
    <w:rsid w:val="00A66504"/>
    <w:rsid w:val="00A668DC"/>
    <w:rsid w:val="00A70313"/>
    <w:rsid w:val="00A7059C"/>
    <w:rsid w:val="00A72B0B"/>
    <w:rsid w:val="00A762D5"/>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B3341"/>
    <w:rsid w:val="00AB44FF"/>
    <w:rsid w:val="00AC0291"/>
    <w:rsid w:val="00AC27E7"/>
    <w:rsid w:val="00AD0ABB"/>
    <w:rsid w:val="00AD4C56"/>
    <w:rsid w:val="00AE07EE"/>
    <w:rsid w:val="00AE1C22"/>
    <w:rsid w:val="00AE2009"/>
    <w:rsid w:val="00AE2B07"/>
    <w:rsid w:val="00AE5B25"/>
    <w:rsid w:val="00AE724E"/>
    <w:rsid w:val="00AE7F0B"/>
    <w:rsid w:val="00AF1F2F"/>
    <w:rsid w:val="00AF2F43"/>
    <w:rsid w:val="00AF2FF8"/>
    <w:rsid w:val="00AF310E"/>
    <w:rsid w:val="00AF4769"/>
    <w:rsid w:val="00AF65BC"/>
    <w:rsid w:val="00AF7FB0"/>
    <w:rsid w:val="00B003D2"/>
    <w:rsid w:val="00B011CF"/>
    <w:rsid w:val="00B01637"/>
    <w:rsid w:val="00B04046"/>
    <w:rsid w:val="00B05771"/>
    <w:rsid w:val="00B07187"/>
    <w:rsid w:val="00B07382"/>
    <w:rsid w:val="00B11A13"/>
    <w:rsid w:val="00B15224"/>
    <w:rsid w:val="00B1669F"/>
    <w:rsid w:val="00B169F3"/>
    <w:rsid w:val="00B17103"/>
    <w:rsid w:val="00B17196"/>
    <w:rsid w:val="00B2101E"/>
    <w:rsid w:val="00B220B8"/>
    <w:rsid w:val="00B2332F"/>
    <w:rsid w:val="00B23CE7"/>
    <w:rsid w:val="00B24820"/>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16D"/>
    <w:rsid w:val="00B46440"/>
    <w:rsid w:val="00B46BF0"/>
    <w:rsid w:val="00B46D35"/>
    <w:rsid w:val="00B500A3"/>
    <w:rsid w:val="00B51720"/>
    <w:rsid w:val="00B52A9E"/>
    <w:rsid w:val="00B5411A"/>
    <w:rsid w:val="00B541DD"/>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87B37"/>
    <w:rsid w:val="00B91ECF"/>
    <w:rsid w:val="00B92507"/>
    <w:rsid w:val="00B92549"/>
    <w:rsid w:val="00B93434"/>
    <w:rsid w:val="00B934AD"/>
    <w:rsid w:val="00B95E9C"/>
    <w:rsid w:val="00BA0BDE"/>
    <w:rsid w:val="00BA0FC2"/>
    <w:rsid w:val="00BA1DFD"/>
    <w:rsid w:val="00BA36E4"/>
    <w:rsid w:val="00BA5E20"/>
    <w:rsid w:val="00BA7ED5"/>
    <w:rsid w:val="00BB0304"/>
    <w:rsid w:val="00BB12EA"/>
    <w:rsid w:val="00BB18FF"/>
    <w:rsid w:val="00BB2FFF"/>
    <w:rsid w:val="00BB35C9"/>
    <w:rsid w:val="00BB5BF9"/>
    <w:rsid w:val="00BB761B"/>
    <w:rsid w:val="00BB77B7"/>
    <w:rsid w:val="00BC026B"/>
    <w:rsid w:val="00BC07A7"/>
    <w:rsid w:val="00BC0BBB"/>
    <w:rsid w:val="00BC2D61"/>
    <w:rsid w:val="00BC34CA"/>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275C"/>
    <w:rsid w:val="00C4435E"/>
    <w:rsid w:val="00C45056"/>
    <w:rsid w:val="00C4598E"/>
    <w:rsid w:val="00C45C53"/>
    <w:rsid w:val="00C45F3F"/>
    <w:rsid w:val="00C4650B"/>
    <w:rsid w:val="00C4714C"/>
    <w:rsid w:val="00C4793C"/>
    <w:rsid w:val="00C50528"/>
    <w:rsid w:val="00C5161C"/>
    <w:rsid w:val="00C5684F"/>
    <w:rsid w:val="00C600F3"/>
    <w:rsid w:val="00C65069"/>
    <w:rsid w:val="00C66102"/>
    <w:rsid w:val="00C67457"/>
    <w:rsid w:val="00C708C6"/>
    <w:rsid w:val="00C710C5"/>
    <w:rsid w:val="00C71560"/>
    <w:rsid w:val="00C71805"/>
    <w:rsid w:val="00C7306F"/>
    <w:rsid w:val="00C73F13"/>
    <w:rsid w:val="00C773A2"/>
    <w:rsid w:val="00C8336C"/>
    <w:rsid w:val="00C83BCA"/>
    <w:rsid w:val="00C85C8A"/>
    <w:rsid w:val="00C9262C"/>
    <w:rsid w:val="00C9746F"/>
    <w:rsid w:val="00CA484D"/>
    <w:rsid w:val="00CA5CFA"/>
    <w:rsid w:val="00CA7B02"/>
    <w:rsid w:val="00CB1FFC"/>
    <w:rsid w:val="00CB37CB"/>
    <w:rsid w:val="00CB3976"/>
    <w:rsid w:val="00CB4405"/>
    <w:rsid w:val="00CB54FD"/>
    <w:rsid w:val="00CB71BB"/>
    <w:rsid w:val="00CC009B"/>
    <w:rsid w:val="00CC2AA0"/>
    <w:rsid w:val="00CD2507"/>
    <w:rsid w:val="00CD30A4"/>
    <w:rsid w:val="00CD6CE0"/>
    <w:rsid w:val="00CD6E25"/>
    <w:rsid w:val="00CE05C2"/>
    <w:rsid w:val="00CE4753"/>
    <w:rsid w:val="00CE4852"/>
    <w:rsid w:val="00CE5E70"/>
    <w:rsid w:val="00CF0488"/>
    <w:rsid w:val="00CF22BC"/>
    <w:rsid w:val="00CF363A"/>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202F"/>
    <w:rsid w:val="00D530AB"/>
    <w:rsid w:val="00D534B5"/>
    <w:rsid w:val="00D53AF6"/>
    <w:rsid w:val="00D54E4E"/>
    <w:rsid w:val="00D579BA"/>
    <w:rsid w:val="00D579D6"/>
    <w:rsid w:val="00D6020C"/>
    <w:rsid w:val="00D6021C"/>
    <w:rsid w:val="00D60A0B"/>
    <w:rsid w:val="00D615B3"/>
    <w:rsid w:val="00D627BE"/>
    <w:rsid w:val="00D62C8F"/>
    <w:rsid w:val="00D65035"/>
    <w:rsid w:val="00D65AC5"/>
    <w:rsid w:val="00D700C2"/>
    <w:rsid w:val="00D71612"/>
    <w:rsid w:val="00D71B4A"/>
    <w:rsid w:val="00D722E1"/>
    <w:rsid w:val="00D7467F"/>
    <w:rsid w:val="00D7485E"/>
    <w:rsid w:val="00D74CF7"/>
    <w:rsid w:val="00D74E15"/>
    <w:rsid w:val="00D82F54"/>
    <w:rsid w:val="00D843A1"/>
    <w:rsid w:val="00D85222"/>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A474C"/>
    <w:rsid w:val="00DB089E"/>
    <w:rsid w:val="00DB2AA9"/>
    <w:rsid w:val="00DB2FDA"/>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8C5"/>
    <w:rsid w:val="00E07D90"/>
    <w:rsid w:val="00E10662"/>
    <w:rsid w:val="00E10F4C"/>
    <w:rsid w:val="00E115FA"/>
    <w:rsid w:val="00E122DB"/>
    <w:rsid w:val="00E12B51"/>
    <w:rsid w:val="00E147FC"/>
    <w:rsid w:val="00E156FF"/>
    <w:rsid w:val="00E1639E"/>
    <w:rsid w:val="00E171FD"/>
    <w:rsid w:val="00E208BB"/>
    <w:rsid w:val="00E21027"/>
    <w:rsid w:val="00E23CA5"/>
    <w:rsid w:val="00E2443F"/>
    <w:rsid w:val="00E271FD"/>
    <w:rsid w:val="00E277BC"/>
    <w:rsid w:val="00E27CBF"/>
    <w:rsid w:val="00E306F4"/>
    <w:rsid w:val="00E30F9D"/>
    <w:rsid w:val="00E33B9C"/>
    <w:rsid w:val="00E33CAA"/>
    <w:rsid w:val="00E3613B"/>
    <w:rsid w:val="00E37141"/>
    <w:rsid w:val="00E3719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4255"/>
    <w:rsid w:val="00E75C92"/>
    <w:rsid w:val="00E77650"/>
    <w:rsid w:val="00E77DD7"/>
    <w:rsid w:val="00E77FF9"/>
    <w:rsid w:val="00E859AD"/>
    <w:rsid w:val="00E87CD5"/>
    <w:rsid w:val="00E91639"/>
    <w:rsid w:val="00E92745"/>
    <w:rsid w:val="00E9730B"/>
    <w:rsid w:val="00EA04BE"/>
    <w:rsid w:val="00EA2779"/>
    <w:rsid w:val="00EA2816"/>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5D10"/>
    <w:rsid w:val="00EC7BB0"/>
    <w:rsid w:val="00ED0894"/>
    <w:rsid w:val="00ED2794"/>
    <w:rsid w:val="00ED3071"/>
    <w:rsid w:val="00ED3423"/>
    <w:rsid w:val="00ED41BC"/>
    <w:rsid w:val="00ED4295"/>
    <w:rsid w:val="00ED7B46"/>
    <w:rsid w:val="00EE3B39"/>
    <w:rsid w:val="00EE41A9"/>
    <w:rsid w:val="00EE50C0"/>
    <w:rsid w:val="00EE55D8"/>
    <w:rsid w:val="00EE67F1"/>
    <w:rsid w:val="00EE699D"/>
    <w:rsid w:val="00EF0AA3"/>
    <w:rsid w:val="00EF22A7"/>
    <w:rsid w:val="00EF2352"/>
    <w:rsid w:val="00EF2EE1"/>
    <w:rsid w:val="00EF3445"/>
    <w:rsid w:val="00EF3AE5"/>
    <w:rsid w:val="00EF6B35"/>
    <w:rsid w:val="00F04833"/>
    <w:rsid w:val="00F055F9"/>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27205"/>
    <w:rsid w:val="00F313AF"/>
    <w:rsid w:val="00F3261E"/>
    <w:rsid w:val="00F32938"/>
    <w:rsid w:val="00F36610"/>
    <w:rsid w:val="00F37ACD"/>
    <w:rsid w:val="00F37B49"/>
    <w:rsid w:val="00F37BD9"/>
    <w:rsid w:val="00F42BB9"/>
    <w:rsid w:val="00F479D0"/>
    <w:rsid w:val="00F50516"/>
    <w:rsid w:val="00F50D5C"/>
    <w:rsid w:val="00F50D64"/>
    <w:rsid w:val="00F51390"/>
    <w:rsid w:val="00F53C93"/>
    <w:rsid w:val="00F54CCE"/>
    <w:rsid w:val="00F54EE6"/>
    <w:rsid w:val="00F574A0"/>
    <w:rsid w:val="00F57517"/>
    <w:rsid w:val="00F60480"/>
    <w:rsid w:val="00F61384"/>
    <w:rsid w:val="00F63A54"/>
    <w:rsid w:val="00F64077"/>
    <w:rsid w:val="00F6796F"/>
    <w:rsid w:val="00F712D5"/>
    <w:rsid w:val="00F7500C"/>
    <w:rsid w:val="00F75261"/>
    <w:rsid w:val="00F76404"/>
    <w:rsid w:val="00F810D7"/>
    <w:rsid w:val="00F81592"/>
    <w:rsid w:val="00F8226F"/>
    <w:rsid w:val="00F851F3"/>
    <w:rsid w:val="00F8533E"/>
    <w:rsid w:val="00F905D9"/>
    <w:rsid w:val="00F90CBF"/>
    <w:rsid w:val="00F92B91"/>
    <w:rsid w:val="00FA3EA8"/>
    <w:rsid w:val="00FA7457"/>
    <w:rsid w:val="00FB0561"/>
    <w:rsid w:val="00FB0BCB"/>
    <w:rsid w:val="00FB3235"/>
    <w:rsid w:val="00FB3258"/>
    <w:rsid w:val="00FB408D"/>
    <w:rsid w:val="00FB4215"/>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2D99"/>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table" w:customStyle="1" w:styleId="Tabelamrea1">
    <w:name w:val="Tabela – mreža1"/>
    <w:basedOn w:val="Navadnatabela"/>
    <w:uiPriority w:val="59"/>
    <w:rsid w:val="006503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0229537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31402621">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207206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8EE09-C450-468B-8675-ED604CCE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3452</Words>
  <Characters>19678</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8</cp:revision>
  <cp:lastPrinted>2024-06-04T12:28:00Z</cp:lastPrinted>
  <dcterms:created xsi:type="dcterms:W3CDTF">2025-06-03T10:52:00Z</dcterms:created>
  <dcterms:modified xsi:type="dcterms:W3CDTF">2025-06-06T05:49:00Z</dcterms:modified>
</cp:coreProperties>
</file>